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40210" w14:textId="4EAEF104" w:rsidR="00E63565" w:rsidRPr="00A06A1C" w:rsidRDefault="006946B1" w:rsidP="0017586E">
      <w:pPr>
        <w:jc w:val="both"/>
        <w:rPr>
          <w:rFonts w:ascii="Arial" w:hAnsi="Arial" w:cs="Arial"/>
          <w:color w:val="4BACC6" w:themeColor="accent5"/>
          <w:sz w:val="22"/>
          <w:szCs w:val="22"/>
        </w:rPr>
      </w:pPr>
      <w:r w:rsidRPr="00A06A1C">
        <w:rPr>
          <w:rFonts w:ascii="Arial" w:hAnsi="Arial" w:cs="Arial"/>
          <w:sz w:val="22"/>
          <w:szCs w:val="22"/>
        </w:rPr>
        <w:t xml:space="preserve">San Miguel de Agreda de </w:t>
      </w:r>
      <w:r w:rsidR="00E63565" w:rsidRPr="00A06A1C">
        <w:rPr>
          <w:rFonts w:ascii="Arial" w:hAnsi="Arial" w:cs="Arial"/>
          <w:sz w:val="22"/>
          <w:szCs w:val="22"/>
        </w:rPr>
        <w:t xml:space="preserve">Mocoa, </w:t>
      </w:r>
      <w:r w:rsidR="00A23F4E" w:rsidRPr="00A06A1C">
        <w:rPr>
          <w:rFonts w:ascii="Arial" w:hAnsi="Arial" w:cs="Arial"/>
          <w:color w:val="4BACC6" w:themeColor="accent5"/>
          <w:sz w:val="22"/>
          <w:szCs w:val="22"/>
        </w:rPr>
        <w:t>FECHA</w:t>
      </w:r>
    </w:p>
    <w:p w14:paraId="63A72F66" w14:textId="77777777" w:rsidR="00E63565" w:rsidRPr="00A06A1C" w:rsidRDefault="00E63565" w:rsidP="0017586E">
      <w:pPr>
        <w:jc w:val="both"/>
        <w:rPr>
          <w:rFonts w:ascii="Arial" w:hAnsi="Arial" w:cs="Arial"/>
          <w:sz w:val="22"/>
          <w:szCs w:val="22"/>
        </w:rPr>
      </w:pPr>
    </w:p>
    <w:p w14:paraId="5CC3ADE9" w14:textId="77777777" w:rsidR="00AD4769" w:rsidRPr="00A06A1C" w:rsidRDefault="00AD4769" w:rsidP="0017586E">
      <w:pPr>
        <w:jc w:val="both"/>
        <w:rPr>
          <w:rFonts w:ascii="Arial" w:hAnsi="Arial" w:cs="Arial"/>
          <w:sz w:val="22"/>
          <w:szCs w:val="22"/>
        </w:rPr>
      </w:pPr>
    </w:p>
    <w:p w14:paraId="5FAC5561" w14:textId="25EF4B88" w:rsidR="00E63565" w:rsidRPr="00A06A1C" w:rsidRDefault="00E63565" w:rsidP="0017586E">
      <w:pPr>
        <w:jc w:val="both"/>
        <w:rPr>
          <w:rFonts w:ascii="Arial" w:hAnsi="Arial" w:cs="Arial"/>
          <w:sz w:val="22"/>
          <w:szCs w:val="22"/>
        </w:rPr>
      </w:pPr>
      <w:r w:rsidRPr="00A06A1C">
        <w:rPr>
          <w:rFonts w:ascii="Arial" w:hAnsi="Arial" w:cs="Arial"/>
          <w:sz w:val="22"/>
          <w:szCs w:val="22"/>
        </w:rPr>
        <w:t>Doctor</w:t>
      </w:r>
    </w:p>
    <w:p w14:paraId="7154426D" w14:textId="28A03C7C" w:rsidR="00E63565" w:rsidRPr="00A06A1C" w:rsidRDefault="00815DDE" w:rsidP="0017586E">
      <w:pPr>
        <w:jc w:val="both"/>
        <w:rPr>
          <w:rFonts w:ascii="Arial" w:hAnsi="Arial" w:cs="Arial"/>
          <w:b/>
          <w:color w:val="4BACC6" w:themeColor="accent5"/>
          <w:sz w:val="22"/>
          <w:szCs w:val="22"/>
        </w:rPr>
      </w:pPr>
      <w:r w:rsidRPr="00A06A1C">
        <w:rPr>
          <w:rFonts w:ascii="Arial" w:hAnsi="Arial" w:cs="Arial"/>
          <w:b/>
          <w:color w:val="4BACC6" w:themeColor="accent5"/>
          <w:sz w:val="22"/>
          <w:szCs w:val="22"/>
        </w:rPr>
        <w:t>INDICAR A QUIEN SE DIRIGE</w:t>
      </w:r>
    </w:p>
    <w:p w14:paraId="68316CE8" w14:textId="496B9719" w:rsidR="00E63565" w:rsidRPr="00A06A1C" w:rsidRDefault="00E63565" w:rsidP="0017586E">
      <w:pPr>
        <w:jc w:val="both"/>
        <w:rPr>
          <w:rFonts w:ascii="Arial" w:hAnsi="Arial" w:cs="Arial"/>
          <w:sz w:val="22"/>
          <w:szCs w:val="22"/>
        </w:rPr>
      </w:pPr>
      <w:r w:rsidRPr="00A06A1C">
        <w:rPr>
          <w:rFonts w:ascii="Arial" w:hAnsi="Arial" w:cs="Arial"/>
          <w:sz w:val="22"/>
          <w:szCs w:val="22"/>
        </w:rPr>
        <w:t xml:space="preserve">Secretario </w:t>
      </w:r>
      <w:r w:rsidRPr="00A06A1C">
        <w:rPr>
          <w:rFonts w:ascii="Arial" w:hAnsi="Arial" w:cs="Arial"/>
          <w:color w:val="4BACC6" w:themeColor="accent5"/>
          <w:sz w:val="22"/>
          <w:szCs w:val="22"/>
        </w:rPr>
        <w:t xml:space="preserve">de </w:t>
      </w:r>
      <w:r w:rsidR="00A23F4E" w:rsidRPr="00A06A1C">
        <w:rPr>
          <w:rFonts w:ascii="Arial" w:hAnsi="Arial" w:cs="Arial"/>
          <w:color w:val="4BACC6" w:themeColor="accent5"/>
          <w:sz w:val="22"/>
          <w:szCs w:val="22"/>
        </w:rPr>
        <w:t>XXXXXXXXXXX</w:t>
      </w:r>
      <w:r w:rsidRPr="00A06A1C">
        <w:rPr>
          <w:rFonts w:ascii="Arial" w:hAnsi="Arial" w:cs="Arial"/>
          <w:sz w:val="22"/>
          <w:szCs w:val="22"/>
        </w:rPr>
        <w:t xml:space="preserve"> Departamental</w:t>
      </w:r>
    </w:p>
    <w:p w14:paraId="0AD8408F" w14:textId="0E6A9E00" w:rsidR="00E63565" w:rsidRPr="00A06A1C" w:rsidRDefault="00E63565" w:rsidP="0017586E">
      <w:pPr>
        <w:jc w:val="both"/>
        <w:rPr>
          <w:rFonts w:ascii="Arial" w:hAnsi="Arial" w:cs="Arial"/>
          <w:sz w:val="22"/>
          <w:szCs w:val="22"/>
        </w:rPr>
      </w:pPr>
      <w:r w:rsidRPr="00A06A1C">
        <w:rPr>
          <w:rFonts w:ascii="Arial" w:hAnsi="Arial" w:cs="Arial"/>
          <w:sz w:val="22"/>
          <w:szCs w:val="22"/>
        </w:rPr>
        <w:t>Gobernación del Putumayo</w:t>
      </w:r>
    </w:p>
    <w:p w14:paraId="5E697FF4" w14:textId="77777777" w:rsidR="00584AFF" w:rsidRPr="00A06A1C" w:rsidRDefault="00584AFF" w:rsidP="0017586E">
      <w:pPr>
        <w:jc w:val="both"/>
        <w:rPr>
          <w:rFonts w:ascii="Arial" w:hAnsi="Arial" w:cs="Arial"/>
          <w:sz w:val="22"/>
          <w:szCs w:val="22"/>
        </w:rPr>
      </w:pPr>
    </w:p>
    <w:p w14:paraId="105EAA1B" w14:textId="77777777" w:rsidR="00584AFF" w:rsidRPr="00A06A1C" w:rsidRDefault="00584AFF" w:rsidP="0017586E">
      <w:pPr>
        <w:jc w:val="both"/>
        <w:rPr>
          <w:rFonts w:ascii="Arial" w:hAnsi="Arial" w:cs="Arial"/>
          <w:sz w:val="22"/>
          <w:szCs w:val="22"/>
        </w:rPr>
      </w:pPr>
    </w:p>
    <w:p w14:paraId="277BBF8A" w14:textId="072E4E7B" w:rsidR="00D33DC1" w:rsidRPr="00A06A1C" w:rsidRDefault="00587BD2" w:rsidP="003424F7">
      <w:pPr>
        <w:tabs>
          <w:tab w:val="left" w:pos="5580"/>
        </w:tabs>
        <w:ind w:left="708" w:right="51"/>
        <w:contextualSpacing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A06A1C">
        <w:rPr>
          <w:rFonts w:ascii="Arial" w:hAnsi="Arial" w:cs="Arial"/>
          <w:sz w:val="22"/>
          <w:szCs w:val="22"/>
        </w:rPr>
        <w:t xml:space="preserve">Ref. </w:t>
      </w:r>
      <w:r w:rsidR="003D02C7" w:rsidRPr="00A06A1C">
        <w:rPr>
          <w:rFonts w:ascii="Arial" w:hAnsi="Arial" w:cs="Arial"/>
          <w:sz w:val="22"/>
          <w:szCs w:val="22"/>
        </w:rPr>
        <w:t>Constancia</w:t>
      </w:r>
      <w:r w:rsidRPr="00A06A1C">
        <w:rPr>
          <w:rFonts w:ascii="Arial" w:hAnsi="Arial" w:cs="Arial"/>
          <w:sz w:val="22"/>
          <w:szCs w:val="22"/>
        </w:rPr>
        <w:t xml:space="preserve"> de </w:t>
      </w:r>
      <w:r w:rsidR="00584AFF" w:rsidRPr="00A06A1C">
        <w:rPr>
          <w:rFonts w:ascii="Arial" w:hAnsi="Arial" w:cs="Arial"/>
          <w:sz w:val="22"/>
          <w:szCs w:val="22"/>
        </w:rPr>
        <w:t xml:space="preserve">recepción de observaciones </w:t>
      </w:r>
      <w:r w:rsidR="006946B1" w:rsidRPr="00A06A1C">
        <w:rPr>
          <w:rFonts w:ascii="Arial" w:hAnsi="Arial" w:cs="Arial"/>
          <w:sz w:val="22"/>
          <w:szCs w:val="22"/>
        </w:rPr>
        <w:t>al proyecto de pliego de condiciones</w:t>
      </w:r>
      <w:r w:rsidR="0017586E" w:rsidRPr="00A06A1C">
        <w:rPr>
          <w:rFonts w:ascii="Arial" w:hAnsi="Arial" w:cs="Arial"/>
          <w:sz w:val="22"/>
          <w:szCs w:val="22"/>
        </w:rPr>
        <w:t xml:space="preserve"> - </w:t>
      </w:r>
      <w:r w:rsidR="00584AFF" w:rsidRPr="00A06A1C">
        <w:rPr>
          <w:rFonts w:ascii="Arial" w:hAnsi="Arial" w:cs="Arial"/>
          <w:sz w:val="22"/>
          <w:szCs w:val="22"/>
        </w:rPr>
        <w:t xml:space="preserve">Proceso De </w:t>
      </w:r>
      <w:r w:rsidR="006946B1" w:rsidRPr="00A06A1C">
        <w:rPr>
          <w:rFonts w:ascii="Arial" w:hAnsi="Arial" w:cs="Arial"/>
          <w:sz w:val="22"/>
          <w:szCs w:val="22"/>
        </w:rPr>
        <w:t xml:space="preserve">Concurso de Méritos No </w:t>
      </w:r>
      <w:r w:rsidR="00A23F4E" w:rsidRPr="00A06A1C">
        <w:rPr>
          <w:rFonts w:ascii="Arial" w:hAnsi="Arial" w:cs="Arial"/>
          <w:color w:val="4BACC6" w:themeColor="accent5"/>
          <w:sz w:val="22"/>
          <w:szCs w:val="22"/>
        </w:rPr>
        <w:t>XXXX</w:t>
      </w:r>
      <w:r w:rsidR="006946B1" w:rsidRPr="00A06A1C">
        <w:rPr>
          <w:rFonts w:ascii="Arial" w:hAnsi="Arial" w:cs="Arial"/>
          <w:color w:val="4BACC6" w:themeColor="accent5"/>
          <w:sz w:val="22"/>
          <w:szCs w:val="22"/>
        </w:rPr>
        <w:t>-</w:t>
      </w:r>
      <w:r w:rsidR="006946B1" w:rsidRPr="00A06A1C">
        <w:rPr>
          <w:rFonts w:ascii="Arial" w:hAnsi="Arial" w:cs="Arial"/>
          <w:sz w:val="22"/>
          <w:szCs w:val="22"/>
        </w:rPr>
        <w:t>CM-</w:t>
      </w:r>
      <w:r w:rsidR="00A23F4E" w:rsidRPr="00A06A1C">
        <w:rPr>
          <w:rFonts w:ascii="Arial" w:hAnsi="Arial" w:cs="Arial"/>
          <w:color w:val="4BACC6" w:themeColor="accent5"/>
          <w:sz w:val="22"/>
          <w:szCs w:val="22"/>
        </w:rPr>
        <w:t>XXXX</w:t>
      </w:r>
      <w:r w:rsidR="002652F3" w:rsidRPr="00A06A1C">
        <w:rPr>
          <w:rFonts w:ascii="Arial" w:hAnsi="Arial" w:cs="Arial"/>
          <w:color w:val="4BACC6" w:themeColor="accent5"/>
          <w:sz w:val="22"/>
          <w:szCs w:val="22"/>
        </w:rPr>
        <w:t>-</w:t>
      </w:r>
      <w:r w:rsidR="00A23F4E" w:rsidRPr="00A06A1C">
        <w:rPr>
          <w:rFonts w:ascii="Arial" w:hAnsi="Arial" w:cs="Arial"/>
          <w:color w:val="4BACC6" w:themeColor="accent5"/>
          <w:sz w:val="22"/>
          <w:szCs w:val="22"/>
        </w:rPr>
        <w:t>XXXX</w:t>
      </w:r>
      <w:r w:rsidR="00CE6A31" w:rsidRPr="00A06A1C">
        <w:rPr>
          <w:rFonts w:ascii="Arial" w:hAnsi="Arial" w:cs="Arial"/>
          <w:color w:val="4BACC6" w:themeColor="accent5"/>
          <w:sz w:val="22"/>
          <w:szCs w:val="22"/>
        </w:rPr>
        <w:t xml:space="preserve">: </w:t>
      </w:r>
      <w:r w:rsidR="00A23F4E" w:rsidRPr="00A06A1C">
        <w:rPr>
          <w:rFonts w:ascii="Arial" w:hAnsi="Arial" w:cs="Arial"/>
          <w:b/>
          <w:color w:val="4BACC6" w:themeColor="accent5"/>
          <w:sz w:val="22"/>
          <w:szCs w:val="22"/>
        </w:rPr>
        <w:t>XXXXXXX</w:t>
      </w:r>
    </w:p>
    <w:p w14:paraId="5D7246C2" w14:textId="77777777" w:rsidR="003B3542" w:rsidRPr="00A06A1C" w:rsidRDefault="003B3542" w:rsidP="0007113B">
      <w:pPr>
        <w:tabs>
          <w:tab w:val="left" w:pos="5580"/>
        </w:tabs>
        <w:ind w:right="51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E42BDC4" w14:textId="77777777" w:rsidR="00C51D30" w:rsidRPr="00A06A1C" w:rsidRDefault="00C51D30" w:rsidP="00446237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3AF3B0E1" w14:textId="7B1F216B" w:rsidR="00584AFF" w:rsidRPr="00A06A1C" w:rsidRDefault="00584AFF" w:rsidP="0017586E">
      <w:pPr>
        <w:jc w:val="both"/>
        <w:rPr>
          <w:rFonts w:ascii="Arial" w:hAnsi="Arial" w:cs="Arial"/>
          <w:sz w:val="22"/>
          <w:szCs w:val="22"/>
        </w:rPr>
      </w:pPr>
      <w:r w:rsidRPr="00A06A1C">
        <w:rPr>
          <w:rFonts w:ascii="Arial" w:hAnsi="Arial" w:cs="Arial"/>
          <w:sz w:val="22"/>
          <w:szCs w:val="22"/>
        </w:rPr>
        <w:t>Cordial saludo,</w:t>
      </w:r>
    </w:p>
    <w:p w14:paraId="51E28BEF" w14:textId="77777777" w:rsidR="00584AFF" w:rsidRPr="00A06A1C" w:rsidRDefault="00584AFF" w:rsidP="0017586E">
      <w:pPr>
        <w:jc w:val="both"/>
        <w:rPr>
          <w:rFonts w:ascii="Arial" w:hAnsi="Arial" w:cs="Arial"/>
          <w:sz w:val="22"/>
          <w:szCs w:val="22"/>
        </w:rPr>
      </w:pPr>
    </w:p>
    <w:p w14:paraId="19500E4D" w14:textId="77777777" w:rsidR="0017586E" w:rsidRPr="00A06A1C" w:rsidRDefault="0017586E" w:rsidP="0017586E">
      <w:pPr>
        <w:jc w:val="both"/>
        <w:rPr>
          <w:rFonts w:ascii="Arial" w:hAnsi="Arial" w:cs="Arial"/>
          <w:sz w:val="22"/>
          <w:szCs w:val="22"/>
        </w:rPr>
      </w:pPr>
    </w:p>
    <w:p w14:paraId="7451FEA7" w14:textId="5AF988C3" w:rsidR="00584AFF" w:rsidRPr="00A06A1C" w:rsidRDefault="00584AFF" w:rsidP="0017586E">
      <w:pPr>
        <w:jc w:val="both"/>
        <w:rPr>
          <w:rFonts w:ascii="Arial" w:hAnsi="Arial" w:cs="Arial"/>
          <w:sz w:val="22"/>
          <w:szCs w:val="22"/>
        </w:rPr>
      </w:pPr>
      <w:r w:rsidRPr="00A06A1C">
        <w:rPr>
          <w:rFonts w:ascii="Arial" w:hAnsi="Arial" w:cs="Arial"/>
          <w:sz w:val="22"/>
          <w:szCs w:val="22"/>
        </w:rPr>
        <w:t>Me dirijo a usted con el propósi</w:t>
      </w:r>
      <w:r w:rsidR="00416082" w:rsidRPr="00A06A1C">
        <w:rPr>
          <w:rFonts w:ascii="Arial" w:hAnsi="Arial" w:cs="Arial"/>
          <w:sz w:val="22"/>
          <w:szCs w:val="22"/>
        </w:rPr>
        <w:t>to de hace constar</w:t>
      </w:r>
      <w:r w:rsidR="00B30ECA" w:rsidRPr="00A06A1C">
        <w:rPr>
          <w:rFonts w:ascii="Arial" w:hAnsi="Arial" w:cs="Arial"/>
          <w:sz w:val="22"/>
          <w:szCs w:val="22"/>
        </w:rPr>
        <w:t xml:space="preserve"> que </w:t>
      </w:r>
      <w:r w:rsidR="00BF120B" w:rsidRPr="00A06A1C">
        <w:rPr>
          <w:rFonts w:ascii="Arial" w:hAnsi="Arial" w:cs="Arial"/>
          <w:color w:val="4BACC6" w:themeColor="accent5"/>
          <w:sz w:val="22"/>
          <w:szCs w:val="22"/>
        </w:rPr>
        <w:t>INDICAR LAS FECHAS DE PUBLICACION DEL PROYECTO DE PLIEGOS</w:t>
      </w:r>
      <w:r w:rsidR="00587BD2" w:rsidRPr="00A06A1C">
        <w:rPr>
          <w:rFonts w:ascii="Arial" w:hAnsi="Arial" w:cs="Arial"/>
          <w:sz w:val="22"/>
          <w:szCs w:val="22"/>
        </w:rPr>
        <w:t xml:space="preserve">, </w:t>
      </w:r>
      <w:r w:rsidR="00AD4769" w:rsidRPr="00A06A1C">
        <w:rPr>
          <w:rFonts w:ascii="Arial" w:hAnsi="Arial" w:cs="Arial"/>
          <w:sz w:val="22"/>
          <w:szCs w:val="22"/>
        </w:rPr>
        <w:t xml:space="preserve">no </w:t>
      </w:r>
      <w:r w:rsidR="00587BD2" w:rsidRPr="00A06A1C">
        <w:rPr>
          <w:rFonts w:ascii="Arial" w:hAnsi="Arial" w:cs="Arial"/>
          <w:sz w:val="22"/>
          <w:szCs w:val="22"/>
        </w:rPr>
        <w:t xml:space="preserve">se recibieron </w:t>
      </w:r>
      <w:r w:rsidRPr="00A06A1C">
        <w:rPr>
          <w:rFonts w:ascii="Arial" w:hAnsi="Arial" w:cs="Arial"/>
          <w:sz w:val="22"/>
          <w:szCs w:val="22"/>
        </w:rPr>
        <w:t>documento</w:t>
      </w:r>
      <w:r w:rsidR="00587BD2" w:rsidRPr="00A06A1C">
        <w:rPr>
          <w:rFonts w:ascii="Arial" w:hAnsi="Arial" w:cs="Arial"/>
          <w:sz w:val="22"/>
          <w:szCs w:val="22"/>
        </w:rPr>
        <w:t xml:space="preserve">s </w:t>
      </w:r>
      <w:r w:rsidR="00FE43CA" w:rsidRPr="00A06A1C">
        <w:rPr>
          <w:rFonts w:ascii="Arial" w:hAnsi="Arial" w:cs="Arial"/>
          <w:sz w:val="22"/>
          <w:szCs w:val="22"/>
        </w:rPr>
        <w:t xml:space="preserve">en </w:t>
      </w:r>
      <w:r w:rsidR="001D4307" w:rsidRPr="00A06A1C">
        <w:rPr>
          <w:rFonts w:ascii="Arial" w:hAnsi="Arial" w:cs="Arial"/>
          <w:sz w:val="22"/>
          <w:szCs w:val="22"/>
        </w:rPr>
        <w:t xml:space="preserve">físico </w:t>
      </w:r>
      <w:r w:rsidR="00AD4769" w:rsidRPr="00A06A1C">
        <w:rPr>
          <w:rFonts w:ascii="Arial" w:hAnsi="Arial" w:cs="Arial"/>
          <w:sz w:val="22"/>
          <w:szCs w:val="22"/>
        </w:rPr>
        <w:t xml:space="preserve">o </w:t>
      </w:r>
      <w:r w:rsidR="00FE43CA" w:rsidRPr="00A06A1C">
        <w:rPr>
          <w:rFonts w:ascii="Arial" w:hAnsi="Arial" w:cs="Arial"/>
          <w:sz w:val="22"/>
          <w:szCs w:val="22"/>
        </w:rPr>
        <w:t xml:space="preserve">por </w:t>
      </w:r>
      <w:r w:rsidR="00587BD2" w:rsidRPr="00A06A1C">
        <w:rPr>
          <w:rFonts w:ascii="Arial" w:hAnsi="Arial" w:cs="Arial"/>
          <w:sz w:val="22"/>
          <w:szCs w:val="22"/>
        </w:rPr>
        <w:t xml:space="preserve">correo </w:t>
      </w:r>
      <w:r w:rsidR="0017586E" w:rsidRPr="00A06A1C">
        <w:rPr>
          <w:rFonts w:ascii="Arial" w:hAnsi="Arial" w:cs="Arial"/>
          <w:sz w:val="22"/>
          <w:szCs w:val="22"/>
        </w:rPr>
        <w:t xml:space="preserve">electrónico, realizando observaciones al </w:t>
      </w:r>
      <w:r w:rsidR="00FE43CA" w:rsidRPr="00A06A1C">
        <w:rPr>
          <w:rFonts w:ascii="Arial" w:hAnsi="Arial" w:cs="Arial"/>
          <w:sz w:val="22"/>
          <w:szCs w:val="22"/>
        </w:rPr>
        <w:t>proyecto de pliego de condiciones</w:t>
      </w:r>
      <w:r w:rsidR="0017586E" w:rsidRPr="00A06A1C">
        <w:rPr>
          <w:rFonts w:ascii="Arial" w:hAnsi="Arial" w:cs="Arial"/>
          <w:sz w:val="22"/>
          <w:szCs w:val="22"/>
        </w:rPr>
        <w:t xml:space="preserve"> del </w:t>
      </w:r>
      <w:r w:rsidR="007519E3" w:rsidRPr="00A06A1C">
        <w:rPr>
          <w:rFonts w:ascii="Arial" w:hAnsi="Arial" w:cs="Arial"/>
          <w:sz w:val="22"/>
          <w:szCs w:val="22"/>
        </w:rPr>
        <w:t xml:space="preserve">proceso de </w:t>
      </w:r>
      <w:r w:rsidR="00FE43CA" w:rsidRPr="00A06A1C">
        <w:rPr>
          <w:rFonts w:ascii="Arial" w:hAnsi="Arial" w:cs="Arial"/>
          <w:sz w:val="22"/>
          <w:szCs w:val="22"/>
        </w:rPr>
        <w:t>Concurso de Méritos</w:t>
      </w:r>
      <w:r w:rsidR="0017586E" w:rsidRPr="00A06A1C">
        <w:rPr>
          <w:rFonts w:ascii="Arial" w:hAnsi="Arial" w:cs="Arial"/>
          <w:sz w:val="22"/>
          <w:szCs w:val="22"/>
        </w:rPr>
        <w:t xml:space="preserve"> </w:t>
      </w:r>
      <w:r w:rsidR="00FE43CA" w:rsidRPr="00A06A1C">
        <w:rPr>
          <w:rFonts w:ascii="Arial" w:hAnsi="Arial" w:cs="Arial"/>
          <w:sz w:val="22"/>
          <w:szCs w:val="22"/>
        </w:rPr>
        <w:t>de</w:t>
      </w:r>
      <w:r w:rsidR="0017586E" w:rsidRPr="00A06A1C">
        <w:rPr>
          <w:rFonts w:ascii="Arial" w:hAnsi="Arial" w:cs="Arial"/>
          <w:sz w:val="22"/>
          <w:szCs w:val="22"/>
        </w:rPr>
        <w:t xml:space="preserve"> la referencia.</w:t>
      </w:r>
    </w:p>
    <w:p w14:paraId="6386BCDB" w14:textId="77777777" w:rsidR="0017586E" w:rsidRPr="00A06A1C" w:rsidRDefault="0017586E" w:rsidP="0017586E">
      <w:pPr>
        <w:jc w:val="both"/>
        <w:rPr>
          <w:rFonts w:ascii="Arial" w:hAnsi="Arial" w:cs="Arial"/>
          <w:sz w:val="22"/>
          <w:szCs w:val="22"/>
        </w:rPr>
      </w:pPr>
    </w:p>
    <w:p w14:paraId="4308167E" w14:textId="77777777" w:rsidR="0017586E" w:rsidRPr="00A06A1C" w:rsidRDefault="0017586E" w:rsidP="0017586E">
      <w:pPr>
        <w:jc w:val="both"/>
        <w:rPr>
          <w:rFonts w:ascii="Arial" w:hAnsi="Arial" w:cs="Arial"/>
          <w:sz w:val="22"/>
          <w:szCs w:val="22"/>
        </w:rPr>
      </w:pPr>
    </w:p>
    <w:p w14:paraId="2853C00F" w14:textId="7F31B51C" w:rsidR="0017586E" w:rsidRPr="00A06A1C" w:rsidRDefault="0017586E" w:rsidP="0017586E">
      <w:pPr>
        <w:jc w:val="both"/>
        <w:rPr>
          <w:rFonts w:ascii="Arial" w:hAnsi="Arial" w:cs="Arial"/>
          <w:sz w:val="22"/>
          <w:szCs w:val="22"/>
        </w:rPr>
      </w:pPr>
      <w:r w:rsidRPr="00A06A1C">
        <w:rPr>
          <w:rFonts w:ascii="Arial" w:hAnsi="Arial" w:cs="Arial"/>
          <w:sz w:val="22"/>
          <w:szCs w:val="22"/>
        </w:rPr>
        <w:t>Para constancia se firma</w:t>
      </w:r>
      <w:r w:rsidR="00BF0B8A" w:rsidRPr="00A06A1C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F0B8A" w:rsidRPr="00A06A1C">
        <w:rPr>
          <w:rFonts w:ascii="Arial" w:hAnsi="Arial" w:cs="Arial"/>
          <w:sz w:val="22"/>
          <w:szCs w:val="22"/>
        </w:rPr>
        <w:t>el</w:t>
      </w:r>
      <w:proofErr w:type="gramEnd"/>
      <w:r w:rsidR="00BF0B8A" w:rsidRPr="00A06A1C">
        <w:rPr>
          <w:rFonts w:ascii="Arial" w:hAnsi="Arial" w:cs="Arial"/>
          <w:sz w:val="22"/>
          <w:szCs w:val="22"/>
        </w:rPr>
        <w:t xml:space="preserve"> </w:t>
      </w:r>
      <w:r w:rsidR="00B8391F" w:rsidRPr="00A06A1C">
        <w:rPr>
          <w:rFonts w:ascii="Arial" w:hAnsi="Arial" w:cs="Arial"/>
          <w:color w:val="4BACC6" w:themeColor="accent5"/>
          <w:sz w:val="22"/>
          <w:szCs w:val="22"/>
        </w:rPr>
        <w:t>fecha y hora</w:t>
      </w:r>
      <w:r w:rsidR="004E26A4" w:rsidRPr="00A06A1C">
        <w:rPr>
          <w:rFonts w:ascii="Arial" w:hAnsi="Arial" w:cs="Arial"/>
          <w:color w:val="4BACC6" w:themeColor="accent5"/>
          <w:sz w:val="22"/>
          <w:szCs w:val="22"/>
        </w:rPr>
        <w:t xml:space="preserve"> </w:t>
      </w:r>
    </w:p>
    <w:p w14:paraId="18205B91" w14:textId="77777777" w:rsidR="0017586E" w:rsidRPr="00A06A1C" w:rsidRDefault="0017586E" w:rsidP="0017586E">
      <w:pPr>
        <w:jc w:val="both"/>
        <w:rPr>
          <w:rFonts w:ascii="Arial" w:hAnsi="Arial" w:cs="Arial"/>
          <w:sz w:val="22"/>
          <w:szCs w:val="22"/>
        </w:rPr>
      </w:pPr>
    </w:p>
    <w:p w14:paraId="4C2BB697" w14:textId="77777777" w:rsidR="0017586E" w:rsidRPr="00A06A1C" w:rsidRDefault="0017586E" w:rsidP="0017586E">
      <w:pPr>
        <w:jc w:val="both"/>
        <w:rPr>
          <w:rFonts w:ascii="Arial" w:hAnsi="Arial" w:cs="Arial"/>
          <w:sz w:val="22"/>
          <w:szCs w:val="22"/>
        </w:rPr>
      </w:pPr>
    </w:p>
    <w:p w14:paraId="0BC2F9EA" w14:textId="77777777" w:rsidR="0017586E" w:rsidRPr="00A06A1C" w:rsidRDefault="0017586E" w:rsidP="0017586E">
      <w:pPr>
        <w:jc w:val="both"/>
        <w:rPr>
          <w:rFonts w:ascii="Arial" w:hAnsi="Arial" w:cs="Arial"/>
          <w:sz w:val="22"/>
          <w:szCs w:val="22"/>
        </w:rPr>
      </w:pPr>
    </w:p>
    <w:p w14:paraId="072DE8E3" w14:textId="77777777" w:rsidR="0017586E" w:rsidRPr="00A06A1C" w:rsidRDefault="0017586E" w:rsidP="0017586E">
      <w:pPr>
        <w:jc w:val="both"/>
        <w:rPr>
          <w:rFonts w:ascii="Arial" w:hAnsi="Arial" w:cs="Arial"/>
          <w:sz w:val="22"/>
          <w:szCs w:val="22"/>
        </w:rPr>
      </w:pPr>
    </w:p>
    <w:p w14:paraId="44089CAA" w14:textId="77777777" w:rsidR="0017586E" w:rsidRPr="00A06A1C" w:rsidRDefault="0017586E" w:rsidP="0017586E">
      <w:pPr>
        <w:jc w:val="both"/>
        <w:rPr>
          <w:rFonts w:ascii="Arial" w:hAnsi="Arial" w:cs="Arial"/>
          <w:sz w:val="22"/>
          <w:szCs w:val="22"/>
        </w:rPr>
      </w:pPr>
    </w:p>
    <w:p w14:paraId="219BE3D6" w14:textId="24E0CFC4" w:rsidR="0017586E" w:rsidRPr="00A06A1C" w:rsidRDefault="00815DDE" w:rsidP="00815DDE">
      <w:pPr>
        <w:jc w:val="both"/>
        <w:rPr>
          <w:rFonts w:ascii="Arial" w:eastAsiaTheme="minorEastAsia" w:hAnsi="Arial" w:cs="Arial"/>
          <w:color w:val="4BACC6" w:themeColor="accent5"/>
          <w:sz w:val="22"/>
          <w:szCs w:val="22"/>
          <w:lang w:val="es-CO" w:eastAsia="es-CO"/>
        </w:rPr>
      </w:pPr>
      <w:r w:rsidRPr="00A06A1C">
        <w:rPr>
          <w:rFonts w:ascii="Arial" w:hAnsi="Arial" w:cs="Arial"/>
          <w:b/>
          <w:color w:val="4BACC6" w:themeColor="accent5"/>
          <w:sz w:val="22"/>
          <w:szCs w:val="22"/>
        </w:rPr>
        <w:t xml:space="preserve">Nombre del funcionario </w:t>
      </w:r>
      <w:r w:rsidR="008F0390" w:rsidRPr="00A06A1C">
        <w:rPr>
          <w:rFonts w:ascii="Arial" w:eastAsiaTheme="minorEastAsia" w:hAnsi="Arial" w:cs="Arial"/>
          <w:color w:val="4BACC6" w:themeColor="accent5"/>
          <w:sz w:val="22"/>
          <w:szCs w:val="22"/>
          <w:lang w:val="es-CO" w:eastAsia="es-CO"/>
        </w:rPr>
        <w:t>E</w:t>
      </w:r>
      <w:r w:rsidR="00CC5F1E" w:rsidRPr="00A06A1C">
        <w:rPr>
          <w:rFonts w:ascii="Arial" w:eastAsiaTheme="minorEastAsia" w:hAnsi="Arial" w:cs="Arial"/>
          <w:color w:val="4BACC6" w:themeColor="accent5"/>
          <w:sz w:val="22"/>
          <w:szCs w:val="22"/>
          <w:lang w:val="es-CO" w:eastAsia="es-CO"/>
        </w:rPr>
        <w:t xml:space="preserve">ncargada de recepcionar </w:t>
      </w:r>
    </w:p>
    <w:p w14:paraId="5F8F6140" w14:textId="2B2684FA" w:rsidR="00815DDE" w:rsidRPr="00A06A1C" w:rsidRDefault="008A3E47" w:rsidP="00815DDE">
      <w:pPr>
        <w:jc w:val="both"/>
        <w:rPr>
          <w:rFonts w:ascii="Arial" w:eastAsiaTheme="minorEastAsia" w:hAnsi="Arial" w:cs="Arial"/>
          <w:color w:val="4BACC6" w:themeColor="accent5"/>
          <w:sz w:val="22"/>
          <w:szCs w:val="22"/>
          <w:lang w:val="es-CO" w:eastAsia="es-CO"/>
        </w:rPr>
      </w:pPr>
      <w:r w:rsidRPr="00A06A1C">
        <w:rPr>
          <w:rFonts w:ascii="Arial" w:eastAsiaTheme="minorEastAsia" w:hAnsi="Arial" w:cs="Arial"/>
          <w:color w:val="4BACC6" w:themeColor="accent5"/>
          <w:sz w:val="22"/>
          <w:szCs w:val="22"/>
          <w:lang w:val="es-CO" w:eastAsia="es-CO"/>
        </w:rPr>
        <w:t>Cargo</w:t>
      </w:r>
    </w:p>
    <w:p w14:paraId="074C0E08" w14:textId="77777777" w:rsidR="0017586E" w:rsidRPr="00A06A1C" w:rsidRDefault="0017586E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75AFFF9D" w14:textId="77777777" w:rsidR="008607F0" w:rsidRPr="00A06A1C" w:rsidRDefault="008607F0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  <w:bookmarkStart w:id="0" w:name="_GoBack"/>
      <w:bookmarkEnd w:id="0"/>
    </w:p>
    <w:p w14:paraId="7BEE25AA" w14:textId="77777777" w:rsidR="008607F0" w:rsidRPr="00A06A1C" w:rsidRDefault="008607F0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7A27DFDE" w14:textId="77777777" w:rsidR="008607F0" w:rsidRPr="00A06A1C" w:rsidRDefault="008607F0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66C44441" w14:textId="77777777" w:rsidR="008607F0" w:rsidRPr="00A06A1C" w:rsidRDefault="008607F0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127B4E27" w14:textId="77777777" w:rsidR="008607F0" w:rsidRPr="00A06A1C" w:rsidRDefault="008607F0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1F71EE29" w14:textId="77777777" w:rsidR="008607F0" w:rsidRPr="00A06A1C" w:rsidRDefault="008607F0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70CA5303" w14:textId="77777777" w:rsidR="008607F0" w:rsidRPr="00A06A1C" w:rsidRDefault="008607F0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26E0B9E4" w14:textId="77777777" w:rsidR="00292A44" w:rsidRPr="00A06A1C" w:rsidRDefault="00292A44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</w:p>
    <w:p w14:paraId="406FF385" w14:textId="77777777" w:rsidR="001571FC" w:rsidRPr="00A06A1C" w:rsidRDefault="001571FC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</w:p>
    <w:p w14:paraId="21DE10F5" w14:textId="77777777" w:rsidR="001571FC" w:rsidRPr="00A06A1C" w:rsidRDefault="001571FC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</w:p>
    <w:p w14:paraId="5F3D4019" w14:textId="77777777" w:rsidR="001571FC" w:rsidRDefault="001571FC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</w:p>
    <w:p w14:paraId="0D6BAA99" w14:textId="77777777" w:rsidR="00F37E78" w:rsidRDefault="00F37E78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67C6F7E" w14:textId="77777777" w:rsidR="00F37E78" w:rsidRDefault="00F37E78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</w:p>
    <w:p w14:paraId="1ECE32A8" w14:textId="77777777" w:rsidR="00F37E78" w:rsidRPr="00A06A1C" w:rsidRDefault="00F37E78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</w:p>
    <w:p w14:paraId="16481BD9" w14:textId="77777777" w:rsidR="00292A44" w:rsidRPr="00A06A1C" w:rsidRDefault="00292A44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</w:p>
    <w:p w14:paraId="67611A43" w14:textId="77777777" w:rsidR="00292A44" w:rsidRPr="00A06A1C" w:rsidRDefault="00292A44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</w:p>
    <w:p w14:paraId="3B59E4A0" w14:textId="33AAD8E7" w:rsidR="005B226C" w:rsidRPr="00A06A1C" w:rsidRDefault="008036CD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sz w:val="22"/>
          <w:szCs w:val="22"/>
        </w:rPr>
      </w:pPr>
      <w:r w:rsidRPr="00A06A1C">
        <w:rPr>
          <w:rFonts w:ascii="Arial" w:eastAsiaTheme="minorEastAsia" w:hAnsi="Arial" w:cs="Arial"/>
          <w:b/>
          <w:bCs/>
          <w:sz w:val="22"/>
          <w:szCs w:val="22"/>
        </w:rPr>
        <w:lastRenderedPageBreak/>
        <w:t>CONCURSO DE MERITOS</w:t>
      </w:r>
    </w:p>
    <w:p w14:paraId="4976DDAF" w14:textId="710E2615" w:rsidR="008607F0" w:rsidRPr="00A06A1C" w:rsidRDefault="008607F0" w:rsidP="008607F0">
      <w:pPr>
        <w:widowControl w:val="0"/>
        <w:autoSpaceDE w:val="0"/>
        <w:autoSpaceDN w:val="0"/>
        <w:adjustRightInd w:val="0"/>
        <w:ind w:right="193"/>
        <w:jc w:val="center"/>
        <w:rPr>
          <w:rFonts w:ascii="Arial" w:eastAsiaTheme="minorEastAsia" w:hAnsi="Arial" w:cs="Arial"/>
          <w:b/>
          <w:bCs/>
          <w:color w:val="4BACC6" w:themeColor="accent5"/>
          <w:sz w:val="22"/>
          <w:szCs w:val="22"/>
        </w:rPr>
      </w:pPr>
      <w:r w:rsidRPr="00A06A1C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="001571FC" w:rsidRPr="00A06A1C">
        <w:rPr>
          <w:rFonts w:ascii="Arial" w:eastAsiaTheme="minorEastAsia" w:hAnsi="Arial" w:cs="Arial"/>
          <w:b/>
          <w:bCs/>
          <w:color w:val="4BACC6" w:themeColor="accent5"/>
          <w:sz w:val="22"/>
          <w:szCs w:val="22"/>
        </w:rPr>
        <w:t>No XXXX</w:t>
      </w:r>
      <w:r w:rsidR="00D237F9" w:rsidRPr="00A06A1C">
        <w:rPr>
          <w:rFonts w:ascii="Arial" w:eastAsiaTheme="minorEastAsia" w:hAnsi="Arial" w:cs="Arial"/>
          <w:b/>
          <w:bCs/>
          <w:color w:val="4BACC6" w:themeColor="accent5"/>
          <w:sz w:val="22"/>
          <w:szCs w:val="22"/>
        </w:rPr>
        <w:t xml:space="preserve"> - </w:t>
      </w:r>
      <w:r w:rsidR="00292A44" w:rsidRPr="00A06A1C">
        <w:rPr>
          <w:rFonts w:ascii="Arial" w:eastAsiaTheme="minorEastAsia" w:hAnsi="Arial" w:cs="Arial"/>
          <w:b/>
          <w:bCs/>
          <w:color w:val="4BACC6" w:themeColor="accent5"/>
          <w:sz w:val="22"/>
          <w:szCs w:val="22"/>
        </w:rPr>
        <w:t>C</w:t>
      </w:r>
      <w:r w:rsidR="008036CD" w:rsidRPr="00A06A1C">
        <w:rPr>
          <w:rFonts w:ascii="Arial" w:eastAsiaTheme="minorEastAsia" w:hAnsi="Arial" w:cs="Arial"/>
          <w:b/>
          <w:bCs/>
          <w:color w:val="4BACC6" w:themeColor="accent5"/>
          <w:sz w:val="22"/>
          <w:szCs w:val="22"/>
        </w:rPr>
        <w:t>M</w:t>
      </w:r>
      <w:r w:rsidR="00DC19BA" w:rsidRPr="00A06A1C">
        <w:rPr>
          <w:rFonts w:ascii="Arial" w:eastAsiaTheme="minorEastAsia" w:hAnsi="Arial" w:cs="Arial"/>
          <w:b/>
          <w:bCs/>
          <w:color w:val="4BACC6" w:themeColor="accent5"/>
          <w:sz w:val="22"/>
          <w:szCs w:val="22"/>
        </w:rPr>
        <w:t xml:space="preserve"> -</w:t>
      </w:r>
      <w:r w:rsidR="001571FC" w:rsidRPr="00A06A1C">
        <w:rPr>
          <w:rFonts w:ascii="Arial" w:eastAsiaTheme="minorEastAsia" w:hAnsi="Arial" w:cs="Arial"/>
          <w:b/>
          <w:bCs/>
          <w:color w:val="4BACC6" w:themeColor="accent5"/>
          <w:sz w:val="22"/>
          <w:szCs w:val="22"/>
        </w:rPr>
        <w:t>XXX</w:t>
      </w:r>
      <w:r w:rsidR="00D237F9" w:rsidRPr="00A06A1C">
        <w:rPr>
          <w:rFonts w:ascii="Arial" w:eastAsiaTheme="minorEastAsia" w:hAnsi="Arial" w:cs="Arial"/>
          <w:b/>
          <w:bCs/>
          <w:color w:val="4BACC6" w:themeColor="accent5"/>
          <w:sz w:val="22"/>
          <w:szCs w:val="22"/>
        </w:rPr>
        <w:t>-</w:t>
      </w:r>
      <w:r w:rsidR="001571FC" w:rsidRPr="00A06A1C">
        <w:rPr>
          <w:rFonts w:ascii="Arial" w:eastAsiaTheme="minorEastAsia" w:hAnsi="Arial" w:cs="Arial"/>
          <w:b/>
          <w:bCs/>
          <w:color w:val="4BACC6" w:themeColor="accent5"/>
          <w:sz w:val="22"/>
          <w:szCs w:val="22"/>
        </w:rPr>
        <w:t>XXXX</w:t>
      </w:r>
    </w:p>
    <w:p w14:paraId="70236806" w14:textId="77777777" w:rsidR="008607F0" w:rsidRPr="00A06A1C" w:rsidRDefault="008607F0" w:rsidP="008607F0">
      <w:pPr>
        <w:jc w:val="both"/>
        <w:rPr>
          <w:rFonts w:ascii="Arial" w:hAnsi="Arial" w:cs="Arial"/>
          <w:sz w:val="22"/>
          <w:szCs w:val="22"/>
        </w:rPr>
      </w:pPr>
    </w:p>
    <w:p w14:paraId="195AAC23" w14:textId="77777777" w:rsidR="008607F0" w:rsidRPr="00A06A1C" w:rsidRDefault="008607F0" w:rsidP="008607F0">
      <w:pPr>
        <w:jc w:val="both"/>
        <w:rPr>
          <w:rFonts w:ascii="Arial" w:hAnsi="Arial" w:cs="Arial"/>
          <w:sz w:val="22"/>
          <w:szCs w:val="22"/>
        </w:rPr>
      </w:pPr>
    </w:p>
    <w:p w14:paraId="468A7B3A" w14:textId="77777777" w:rsidR="008607F0" w:rsidRPr="00A06A1C" w:rsidRDefault="008607F0" w:rsidP="008607F0">
      <w:pPr>
        <w:jc w:val="both"/>
        <w:rPr>
          <w:rFonts w:ascii="Arial" w:hAnsi="Arial" w:cs="Arial"/>
          <w:sz w:val="22"/>
          <w:szCs w:val="22"/>
        </w:rPr>
      </w:pPr>
    </w:p>
    <w:p w14:paraId="74D707DB" w14:textId="2E62C535" w:rsidR="00C945DD" w:rsidRPr="00A06A1C" w:rsidRDefault="008607F0" w:rsidP="00C945DD">
      <w:pPr>
        <w:tabs>
          <w:tab w:val="left" w:pos="5580"/>
        </w:tabs>
        <w:ind w:right="51"/>
        <w:contextualSpacing/>
        <w:jc w:val="both"/>
        <w:rPr>
          <w:rFonts w:ascii="Arial" w:hAnsi="Arial" w:cs="Arial"/>
          <w:b/>
          <w:color w:val="4BACC6" w:themeColor="accent5"/>
          <w:sz w:val="22"/>
          <w:szCs w:val="22"/>
        </w:rPr>
      </w:pPr>
      <w:r w:rsidRPr="00A06A1C">
        <w:rPr>
          <w:rFonts w:ascii="Arial" w:hAnsi="Arial" w:cs="Arial"/>
          <w:b/>
          <w:sz w:val="22"/>
          <w:szCs w:val="22"/>
          <w:lang w:val="es-CO"/>
        </w:rPr>
        <w:t xml:space="preserve">Objeto: </w:t>
      </w:r>
      <w:r w:rsidR="001571FC" w:rsidRPr="00A06A1C">
        <w:rPr>
          <w:rFonts w:ascii="Arial" w:hAnsi="Arial" w:cs="Arial"/>
          <w:b/>
          <w:color w:val="4BACC6" w:themeColor="accent5"/>
          <w:sz w:val="22"/>
          <w:szCs w:val="22"/>
        </w:rPr>
        <w:t>XXXXXXXXXXXXXXXXXXX</w:t>
      </w:r>
    </w:p>
    <w:p w14:paraId="0DC3ED97" w14:textId="785546E1" w:rsidR="00D237F9" w:rsidRPr="00A06A1C" w:rsidRDefault="00D237F9" w:rsidP="00BA1A85">
      <w:pPr>
        <w:jc w:val="both"/>
        <w:rPr>
          <w:rFonts w:ascii="Arial" w:hAnsi="Arial" w:cs="Arial"/>
          <w:b/>
          <w:sz w:val="22"/>
          <w:szCs w:val="22"/>
        </w:rPr>
      </w:pPr>
    </w:p>
    <w:p w14:paraId="2DCDD6E6" w14:textId="77777777" w:rsidR="00BA1A85" w:rsidRPr="00A06A1C" w:rsidRDefault="00BA1A85" w:rsidP="00BA1A85">
      <w:pPr>
        <w:jc w:val="both"/>
        <w:rPr>
          <w:rFonts w:ascii="Arial" w:hAnsi="Arial" w:cs="Arial"/>
          <w:b/>
          <w:sz w:val="22"/>
          <w:szCs w:val="22"/>
        </w:rPr>
      </w:pPr>
    </w:p>
    <w:p w14:paraId="61A05DE8" w14:textId="73423E08" w:rsidR="008607F0" w:rsidRPr="00A06A1C" w:rsidRDefault="00D237F9" w:rsidP="008607F0">
      <w:pPr>
        <w:widowControl w:val="0"/>
        <w:autoSpaceDE w:val="0"/>
        <w:autoSpaceDN w:val="0"/>
        <w:adjustRightInd w:val="0"/>
        <w:spacing w:after="240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06A1C">
        <w:rPr>
          <w:rFonts w:ascii="Arial" w:eastAsiaTheme="minorHAnsi" w:hAnsi="Arial" w:cs="Arial"/>
          <w:b/>
          <w:sz w:val="22"/>
          <w:szCs w:val="22"/>
          <w:lang w:eastAsia="en-US"/>
        </w:rPr>
        <w:t>CONSTANCIA</w:t>
      </w:r>
    </w:p>
    <w:p w14:paraId="603F6E16" w14:textId="77777777" w:rsidR="008607F0" w:rsidRPr="00A06A1C" w:rsidRDefault="008607F0" w:rsidP="008607F0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C6F35E7" w14:textId="698428C3" w:rsidR="008607F0" w:rsidRPr="00A06A1C" w:rsidRDefault="008607F0" w:rsidP="008607F0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06A1C">
        <w:rPr>
          <w:rFonts w:ascii="Arial" w:eastAsiaTheme="minorHAnsi" w:hAnsi="Arial" w:cs="Arial"/>
          <w:sz w:val="22"/>
          <w:szCs w:val="22"/>
          <w:lang w:eastAsia="en-US"/>
        </w:rPr>
        <w:t xml:space="preserve">De acuerdo a la certificación presentada por la funcionaria de </w:t>
      </w:r>
      <w:proofErr w:type="spellStart"/>
      <w:r w:rsidRPr="00A06A1C">
        <w:rPr>
          <w:rFonts w:ascii="Arial" w:eastAsiaTheme="minorHAnsi" w:hAnsi="Arial" w:cs="Arial"/>
          <w:sz w:val="22"/>
          <w:szCs w:val="22"/>
          <w:lang w:eastAsia="en-US"/>
        </w:rPr>
        <w:t>recepcionar</w:t>
      </w:r>
      <w:proofErr w:type="spellEnd"/>
      <w:r w:rsidRPr="00A06A1C">
        <w:rPr>
          <w:rFonts w:ascii="Arial" w:eastAsiaTheme="minorHAnsi" w:hAnsi="Arial" w:cs="Arial"/>
          <w:sz w:val="22"/>
          <w:szCs w:val="22"/>
          <w:lang w:eastAsia="en-US"/>
        </w:rPr>
        <w:t xml:space="preserve"> documentos y verificar el correo electrónico de la Secretaria de </w:t>
      </w:r>
      <w:r w:rsidR="001571FC" w:rsidRPr="00A06A1C">
        <w:rPr>
          <w:rFonts w:ascii="Arial" w:eastAsiaTheme="minorHAnsi" w:hAnsi="Arial" w:cs="Arial"/>
          <w:color w:val="4BACC6" w:themeColor="accent5"/>
          <w:sz w:val="22"/>
          <w:szCs w:val="22"/>
          <w:lang w:eastAsia="en-US"/>
        </w:rPr>
        <w:t>XXXXXXXXX</w:t>
      </w:r>
      <w:r w:rsidRPr="00A06A1C">
        <w:rPr>
          <w:rFonts w:ascii="Arial" w:eastAsiaTheme="minorHAnsi" w:hAnsi="Arial" w:cs="Arial"/>
          <w:color w:val="4BACC6" w:themeColor="accent5"/>
          <w:sz w:val="22"/>
          <w:szCs w:val="22"/>
          <w:lang w:eastAsia="en-US"/>
        </w:rPr>
        <w:t xml:space="preserve"> </w:t>
      </w:r>
      <w:r w:rsidRPr="00A06A1C">
        <w:rPr>
          <w:rFonts w:ascii="Arial" w:eastAsiaTheme="minorHAnsi" w:hAnsi="Arial" w:cs="Arial"/>
          <w:sz w:val="22"/>
          <w:szCs w:val="22"/>
          <w:lang w:eastAsia="en-US"/>
        </w:rPr>
        <w:t>Departamental, documento que hace parte de la presente certificación, se procede:</w:t>
      </w:r>
    </w:p>
    <w:p w14:paraId="5173DF0B" w14:textId="4907B210" w:rsidR="008607F0" w:rsidRPr="00A06A1C" w:rsidRDefault="008607F0" w:rsidP="008607F0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06A1C">
        <w:rPr>
          <w:rFonts w:ascii="Arial" w:eastAsiaTheme="minorHAnsi" w:hAnsi="Arial" w:cs="Arial"/>
          <w:sz w:val="22"/>
          <w:szCs w:val="22"/>
          <w:lang w:eastAsia="en-US"/>
        </w:rPr>
        <w:t>QUE VENCIDO EL PLAZO PARA RECEPCION DE OBSERVACIONES AL PROYECTO DE PLIEGO DE CONDICIONES</w:t>
      </w:r>
      <w:r w:rsidRPr="00A06A1C">
        <w:rPr>
          <w:rFonts w:ascii="Arial" w:eastAsiaTheme="minorHAnsi" w:hAnsi="Arial" w:cs="Arial"/>
          <w:iCs/>
          <w:sz w:val="22"/>
          <w:szCs w:val="22"/>
          <w:lang w:eastAsia="en-US"/>
        </w:rPr>
        <w:t>,</w:t>
      </w:r>
      <w:r w:rsidRPr="00A06A1C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="003B4B36" w:rsidRPr="00A06A1C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NO</w:t>
      </w:r>
      <w:r w:rsidR="00D237F9" w:rsidRPr="00A06A1C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A06A1C">
        <w:rPr>
          <w:rFonts w:ascii="Arial" w:eastAsiaTheme="minorHAnsi" w:hAnsi="Arial" w:cs="Arial"/>
          <w:sz w:val="22"/>
          <w:szCs w:val="22"/>
          <w:lang w:eastAsia="en-US"/>
        </w:rPr>
        <w:t>SE PRESENTARON OBSERVACIONES.</w:t>
      </w:r>
    </w:p>
    <w:p w14:paraId="65409A36" w14:textId="77777777" w:rsidR="008607F0" w:rsidRPr="00A06A1C" w:rsidRDefault="008607F0" w:rsidP="008607F0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A68F510" w14:textId="571F6DA5" w:rsidR="008607F0" w:rsidRPr="00A06A1C" w:rsidRDefault="008607F0" w:rsidP="008607F0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06A1C">
        <w:rPr>
          <w:rFonts w:ascii="Arial" w:eastAsiaTheme="minorHAnsi" w:hAnsi="Arial" w:cs="Arial"/>
          <w:sz w:val="22"/>
          <w:szCs w:val="22"/>
          <w:lang w:eastAsia="en-US"/>
        </w:rPr>
        <w:t xml:space="preserve">Para constancia se firma en Mocoa, (Putumayo), a los </w:t>
      </w:r>
      <w:r w:rsidR="004C12C7" w:rsidRPr="00A06A1C">
        <w:rPr>
          <w:rFonts w:ascii="Arial" w:eastAsiaTheme="minorHAnsi" w:hAnsi="Arial" w:cs="Arial"/>
          <w:color w:val="4BACC6" w:themeColor="accent5"/>
          <w:sz w:val="22"/>
          <w:szCs w:val="22"/>
          <w:lang w:eastAsia="en-US"/>
        </w:rPr>
        <w:t>FECHA XXXXXXXXXXXXX</w:t>
      </w:r>
    </w:p>
    <w:p w14:paraId="278E52C9" w14:textId="77777777" w:rsidR="008607F0" w:rsidRPr="00A06A1C" w:rsidRDefault="008607F0" w:rsidP="008607F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1A0AB91F" w14:textId="77777777" w:rsidR="008607F0" w:rsidRPr="00A06A1C" w:rsidRDefault="008607F0" w:rsidP="008607F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286C9468" w14:textId="77777777" w:rsidR="008607F0" w:rsidRPr="00A06A1C" w:rsidRDefault="008607F0" w:rsidP="008607F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688631D2" w14:textId="77777777" w:rsidR="008607F0" w:rsidRPr="00A06A1C" w:rsidRDefault="008607F0" w:rsidP="008607F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F322F89" w14:textId="77777777" w:rsidR="008607F0" w:rsidRPr="00A06A1C" w:rsidRDefault="008607F0" w:rsidP="008607F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43568A56" w14:textId="77777777" w:rsidR="008607F0" w:rsidRPr="00A06A1C" w:rsidRDefault="008607F0" w:rsidP="008607F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08BE344" w14:textId="77777777" w:rsidR="00CD510C" w:rsidRPr="00A06A1C" w:rsidRDefault="00CD510C" w:rsidP="00CD510C">
      <w:pPr>
        <w:autoSpaceDE w:val="0"/>
        <w:autoSpaceDN w:val="0"/>
        <w:adjustRightInd w:val="0"/>
        <w:ind w:right="57"/>
        <w:jc w:val="both"/>
        <w:rPr>
          <w:rFonts w:ascii="Arial" w:hAnsi="Arial" w:cs="Arial"/>
          <w:bCs/>
          <w:color w:val="8DB3E2" w:themeColor="text2" w:themeTint="66"/>
          <w:sz w:val="22"/>
          <w:szCs w:val="22"/>
          <w:lang w:val="es-ES_tradnl" w:eastAsia="es-ES_tradnl"/>
        </w:rPr>
      </w:pPr>
    </w:p>
    <w:p w14:paraId="019A70D6" w14:textId="77777777" w:rsidR="00CD510C" w:rsidRPr="00A06A1C" w:rsidRDefault="00CD510C" w:rsidP="00CD510C">
      <w:pPr>
        <w:jc w:val="center"/>
        <w:rPr>
          <w:rFonts w:ascii="Arial" w:hAnsi="Arial" w:cs="Arial"/>
          <w:b/>
          <w:color w:val="4BACC6" w:themeColor="accent5"/>
          <w:sz w:val="22"/>
          <w:szCs w:val="22"/>
        </w:rPr>
      </w:pPr>
      <w:r w:rsidRPr="00A06A1C">
        <w:rPr>
          <w:rFonts w:ascii="Arial" w:hAnsi="Arial" w:cs="Arial"/>
          <w:b/>
          <w:color w:val="4BACC6" w:themeColor="accent5"/>
          <w:sz w:val="22"/>
          <w:szCs w:val="22"/>
        </w:rPr>
        <w:t>NOMBRE DE QUIEN SUSCRIBE</w:t>
      </w:r>
    </w:p>
    <w:p w14:paraId="1CE78003" w14:textId="77777777" w:rsidR="00CD510C" w:rsidRPr="00A06A1C" w:rsidRDefault="00CD510C" w:rsidP="00CD510C">
      <w:pPr>
        <w:jc w:val="center"/>
        <w:rPr>
          <w:rFonts w:ascii="Arial" w:hAnsi="Arial" w:cs="Arial"/>
          <w:color w:val="4BACC6" w:themeColor="accent5"/>
          <w:sz w:val="22"/>
          <w:szCs w:val="22"/>
        </w:rPr>
      </w:pPr>
      <w:r w:rsidRPr="00A06A1C">
        <w:rPr>
          <w:rFonts w:ascii="Arial" w:hAnsi="Arial" w:cs="Arial"/>
          <w:color w:val="4BACC6" w:themeColor="accent5"/>
          <w:sz w:val="22"/>
          <w:szCs w:val="22"/>
        </w:rPr>
        <w:t>CARGO DE QUIEN SUSCRIBE</w:t>
      </w:r>
    </w:p>
    <w:p w14:paraId="7826A464" w14:textId="77777777" w:rsidR="00CD510C" w:rsidRPr="00A06A1C" w:rsidRDefault="00CD510C" w:rsidP="00CD510C">
      <w:pPr>
        <w:autoSpaceDE w:val="0"/>
        <w:autoSpaceDN w:val="0"/>
        <w:adjustRightInd w:val="0"/>
        <w:ind w:right="57"/>
        <w:jc w:val="center"/>
        <w:rPr>
          <w:rFonts w:ascii="Arial" w:hAnsi="Arial" w:cs="Arial"/>
          <w:bCs/>
          <w:color w:val="8DB3E2" w:themeColor="text2" w:themeTint="66"/>
          <w:sz w:val="22"/>
          <w:szCs w:val="22"/>
        </w:rPr>
      </w:pPr>
    </w:p>
    <w:p w14:paraId="7D7D8999" w14:textId="77777777" w:rsidR="00CD510C" w:rsidRPr="00A06A1C" w:rsidRDefault="00CD510C" w:rsidP="00CD510C">
      <w:pPr>
        <w:ind w:right="57"/>
        <w:jc w:val="both"/>
        <w:rPr>
          <w:rFonts w:ascii="Arial" w:hAnsi="Arial" w:cs="Arial"/>
          <w:sz w:val="22"/>
          <w:szCs w:val="22"/>
        </w:rPr>
      </w:pPr>
    </w:p>
    <w:p w14:paraId="54149F01" w14:textId="77777777" w:rsidR="00CD510C" w:rsidRPr="00A06A1C" w:rsidRDefault="00CD510C" w:rsidP="00CD510C">
      <w:pPr>
        <w:ind w:right="57"/>
        <w:jc w:val="both"/>
        <w:rPr>
          <w:rFonts w:ascii="Arial" w:hAnsi="Arial" w:cs="Arial"/>
          <w:sz w:val="22"/>
          <w:szCs w:val="22"/>
        </w:rPr>
      </w:pPr>
    </w:p>
    <w:p w14:paraId="74100D23" w14:textId="77777777" w:rsidR="001442D4" w:rsidRPr="00A06A1C" w:rsidRDefault="001442D4" w:rsidP="001442D4">
      <w:pPr>
        <w:jc w:val="both"/>
        <w:rPr>
          <w:rFonts w:ascii="Arial" w:hAnsi="Arial" w:cs="Arial"/>
          <w:sz w:val="22"/>
          <w:szCs w:val="22"/>
        </w:rPr>
      </w:pPr>
    </w:p>
    <w:p w14:paraId="69D48F45" w14:textId="77777777" w:rsidR="008607F0" w:rsidRPr="00A06A1C" w:rsidRDefault="008607F0" w:rsidP="008607F0">
      <w:pPr>
        <w:jc w:val="center"/>
        <w:rPr>
          <w:rFonts w:ascii="Arial" w:hAnsi="Arial" w:cs="Arial"/>
          <w:sz w:val="22"/>
          <w:szCs w:val="22"/>
          <w:lang w:val="es-CO"/>
        </w:rPr>
      </w:pPr>
    </w:p>
    <w:p w14:paraId="4B94B7DF" w14:textId="77777777" w:rsidR="0014139B" w:rsidRPr="00A06A1C" w:rsidRDefault="0014139B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27AF4BBE" w14:textId="77777777" w:rsidR="004C12C7" w:rsidRPr="00A06A1C" w:rsidRDefault="004C12C7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0AF98C52" w14:textId="77777777" w:rsidR="004C12C7" w:rsidRPr="00A06A1C" w:rsidRDefault="004C12C7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2288E687" w14:textId="77777777" w:rsidR="004C12C7" w:rsidRPr="00A06A1C" w:rsidRDefault="004C12C7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7900A07B" w14:textId="77777777" w:rsidR="004C12C7" w:rsidRPr="00A06A1C" w:rsidRDefault="004C12C7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p w14:paraId="07BBD6CD" w14:textId="77777777" w:rsidR="0014139B" w:rsidRPr="00A06A1C" w:rsidRDefault="0014139B" w:rsidP="0017586E">
      <w:pPr>
        <w:jc w:val="both"/>
        <w:rPr>
          <w:rFonts w:ascii="Arial" w:eastAsiaTheme="minorEastAsia" w:hAnsi="Arial" w:cs="Arial"/>
          <w:sz w:val="22"/>
          <w:szCs w:val="22"/>
          <w:lang w:val="es-CO" w:eastAsia="es-CO"/>
        </w:rPr>
      </w:pPr>
    </w:p>
    <w:sectPr w:rsidR="0014139B" w:rsidRPr="00A06A1C" w:rsidSect="00F37E78">
      <w:headerReference w:type="default" r:id="rId8"/>
      <w:footerReference w:type="default" r:id="rId9"/>
      <w:pgSz w:w="12242" w:h="15842" w:code="1"/>
      <w:pgMar w:top="1769" w:right="1185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8050B" w14:textId="77777777" w:rsidR="00731919" w:rsidRDefault="00731919" w:rsidP="00C45841">
      <w:r>
        <w:separator/>
      </w:r>
    </w:p>
  </w:endnote>
  <w:endnote w:type="continuationSeparator" w:id="0">
    <w:p w14:paraId="7AA0992D" w14:textId="77777777" w:rsidR="00731919" w:rsidRDefault="00731919" w:rsidP="00C4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charset w:val="00"/>
    <w:family w:val="swiss"/>
    <w:pitch w:val="variable"/>
    <w:sig w:usb0="00000001" w:usb1="08070000" w:usb2="00000010" w:usb3="00000000" w:csb0="00020000" w:csb1="00000000"/>
  </w:font>
  <w:font w:name="DejaVu Sans">
    <w:charset w:val="00"/>
    <w:family w:val="swiss"/>
    <w:pitch w:val="variable"/>
    <w:sig w:usb0="E7000EFF" w:usb1="5200F5FF" w:usb2="0A042021" w:usb3="00000000" w:csb0="000001BF" w:csb1="00000000"/>
  </w:font>
  <w:font w:name="Lohit Hindi">
    <w:altName w:val="MS Mincho"/>
    <w:charset w:val="00"/>
    <w:family w:val="roman"/>
    <w:pitch w:val="default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charset w:val="00"/>
    <w:family w:val="swiss"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B7E49" w14:textId="77777777" w:rsidR="00252FDF" w:rsidRDefault="00252FDF" w:rsidP="00252FDF">
    <w:pPr>
      <w:pStyle w:val="Piedepgina"/>
      <w:jc w:val="right"/>
      <w:rPr>
        <w:rFonts w:ascii="Garamond" w:hAnsi="Garamond"/>
      </w:rPr>
    </w:pPr>
  </w:p>
  <w:p w14:paraId="03089BFA" w14:textId="2F96B87F" w:rsidR="00252FDF" w:rsidRPr="001E0B53" w:rsidRDefault="00252FDF" w:rsidP="00252FDF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1E0B53">
      <w:rPr>
        <w:rFonts w:ascii="Arial" w:hAnsi="Arial" w:cs="Arial"/>
        <w:noProof/>
        <w:sz w:val="18"/>
        <w:szCs w:val="18"/>
        <w:lang w:val="es-CO" w:eastAsia="es-CO"/>
      </w:rPr>
      <w:drawing>
        <wp:anchor distT="0" distB="0" distL="114300" distR="114300" simplePos="0" relativeHeight="251667456" behindDoc="0" locked="0" layoutInCell="1" allowOverlap="1" wp14:anchorId="612893E7" wp14:editId="6CBEEC2B">
          <wp:simplePos x="0" y="0"/>
          <wp:positionH relativeFrom="column">
            <wp:posOffset>0</wp:posOffset>
          </wp:positionH>
          <wp:positionV relativeFrom="paragraph">
            <wp:posOffset>2540</wp:posOffset>
          </wp:positionV>
          <wp:extent cx="400050" cy="506730"/>
          <wp:effectExtent l="0" t="0" r="0" b="7620"/>
          <wp:wrapNone/>
          <wp:docPr id="10" name="Imagen 10" descr="Descripción: Descripción: LogoMarca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Descripción: LogoMarca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4294967292" distB="4294967292" distL="114300" distR="114300" simplePos="0" relativeHeight="251666432" behindDoc="0" locked="0" layoutInCell="1" allowOverlap="1" wp14:anchorId="687B3DA1" wp14:editId="3ACB9819">
              <wp:simplePos x="0" y="0"/>
              <wp:positionH relativeFrom="column">
                <wp:posOffset>0</wp:posOffset>
              </wp:positionH>
              <wp:positionV relativeFrom="paragraph">
                <wp:posOffset>-64136</wp:posOffset>
              </wp:positionV>
              <wp:extent cx="5588000" cy="0"/>
              <wp:effectExtent l="0" t="0" r="12700" b="19050"/>
              <wp:wrapNone/>
              <wp:docPr id="3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8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00D2E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0;margin-top:-5.05pt;width:440pt;height:0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5nvMgIAAGUEAAAOAAAAZHJzL2Uyb0RvYy54bWysVMGO2yAQvVfqPyDuie2ss5tYcVaVnfSy&#10;bSPt9gMIYBsVAwISJ6r67x1wEu1uL1VVH/DgYd68mXl49XjqJTpy64RWJc6mKUZcUc2Eakv8/WU7&#10;WWDkPFGMSK14ic/c4cf1xw+rwRR8pjstGbcIQJQrBlPizntTJImjHe+Jm2rDFTgbbXviYWvbhFky&#10;AHovk1ma3ieDtsxYTblz8LUenXgd8ZuGU/+taRz3SJYYuPm42rjuw5qsV6RoLTGdoBca5B9Y9EQo&#10;SHqDqokn6GDFH1C9oFY73fgp1X2im0ZQHmuAarL0XTXPHTE81gLNcebWJvf/YOnX484iwUp8h5Ei&#10;PYyogkFRry2y4YUYR43ktCNoGbo1GFdAUKV2NtRLT+rZPGn6wyGlq46olkfWL2cDUFmISN6EhI0z&#10;kHM/fNEMzpCD17F1p8b2ARKagk5xQufbhPjJIwof5/PFIk1hkPTqS0hxDTTW+c9c9ygYJXbeEtF2&#10;HuoZC8piGnJ8cj7QIsU1IGRVeiukjHKQCg3AffYAiYLLaSlY8MaNbfeVtOhIgqLiE4t8dyxA18R1&#10;4zl3drX2o9isPigW83ScsM3F9kTI0QZeUoVMUDMwvVijmH4u0+VmsVnkk3x2v5nkaV1PPm2rfHK/&#10;zR7m9V1dVXX2K5DO8qITjHEVeF+FneV/J5zLFRsleZP2rUPJW/TYSiB7fUfScehhzqNi9pqdd/Yq&#10;BtByPHy5d+GyvN6D/frvsP4NAAD//wMAUEsDBBQABgAIAAAAIQBNrzod2wAAAAgBAAAPAAAAZHJz&#10;L2Rvd25yZXYueG1sTI9RS8NAEITfhf6HY4W+tXexUkLMpaSCIBQUW/H5kluT0NxeyF3a+O9dQdDH&#10;nRlmv8l3s+vFBcfQedKQrBUIpNrbjhoN76enVQoiREPW9J5QwxcG2BWLm9xk1l/pDS/H2AguoZAZ&#10;DW2MQyZlqFt0Jqz9gMTepx+diXyOjbSjuXK56+WdUlvpTEf8oTUDPrZYn4+T01Ad7MthO33s78tN&#10;N51Kc26eX5XWy9u5fAARcY5/YfjBZ3QomKnyE9kgeg08JGpYJSoBwXaaKlaqX0UWufw/oPgGAAD/&#10;/wMAUEsBAi0AFAAGAAgAAAAhALaDOJL+AAAA4QEAABMAAAAAAAAAAAAAAAAAAAAAAFtDb250ZW50&#10;X1R5cGVzXS54bWxQSwECLQAUAAYACAAAACEAOP0h/9YAAACUAQAACwAAAAAAAAAAAAAAAAAvAQAA&#10;X3JlbHMvLnJlbHNQSwECLQAUAAYACAAAACEAaa+Z7zICAABlBAAADgAAAAAAAAAAAAAAAAAuAgAA&#10;ZHJzL2Uyb0RvYy54bWxQSwECLQAUAAYACAAAACEATa86HdsAAAAIAQAADwAAAAAAAAAAAAAAAACM&#10;BAAAZHJzL2Rvd25yZXYueG1sUEsFBgAAAAAEAAQA8wAAAJQFAAAAAA==&#10;" strokeweight="1pt">
              <v:stroke dashstyle="1 1"/>
            </v:shape>
          </w:pict>
        </mc:Fallback>
      </mc:AlternateContent>
    </w:r>
    <w:r w:rsidRPr="001E0B53">
      <w:rPr>
        <w:rFonts w:ascii="Arial" w:hAnsi="Arial" w:cs="Arial"/>
        <w:sz w:val="18"/>
        <w:szCs w:val="18"/>
        <w:lang w:val="es-CO"/>
      </w:rPr>
      <w:t>Palacio Departamental Mocoa Calle 8 No. 7–40, Código Postal: 860001</w:t>
    </w:r>
  </w:p>
  <w:p w14:paraId="7C54770B" w14:textId="77777777" w:rsidR="00252FDF" w:rsidRPr="001E0B53" w:rsidRDefault="00252FDF" w:rsidP="00252FDF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1E0B53">
      <w:rPr>
        <w:rFonts w:ascii="Arial" w:hAnsi="Arial" w:cs="Arial"/>
        <w:sz w:val="18"/>
        <w:szCs w:val="18"/>
        <w:lang w:val="es-CO"/>
      </w:rPr>
      <w:t>Conmutado</w:t>
    </w:r>
    <w:r w:rsidRPr="001E0B53">
      <w:rPr>
        <w:rFonts w:ascii="Arial" w:hAnsi="Arial" w:cs="Arial"/>
        <w:sz w:val="18"/>
        <w:szCs w:val="18"/>
      </w:rPr>
      <w:t>r (57+8) 4206600 - Fax: 4295196</w:t>
    </w:r>
    <w:r w:rsidRPr="001E0B53">
      <w:rPr>
        <w:rFonts w:ascii="Arial" w:hAnsi="Arial" w:cs="Arial"/>
        <w:sz w:val="18"/>
        <w:szCs w:val="18"/>
        <w:lang w:val="es-CO"/>
      </w:rPr>
      <w:t xml:space="preserve"> - Pagina web:</w:t>
    </w:r>
    <w:r w:rsidRPr="001E0B53">
      <w:rPr>
        <w:rFonts w:ascii="Arial" w:hAnsi="Arial" w:cs="Arial"/>
        <w:sz w:val="18"/>
        <w:szCs w:val="18"/>
      </w:rPr>
      <w:t xml:space="preserve"> </w:t>
    </w:r>
    <w:hyperlink r:id="rId2" w:history="1">
      <w:r w:rsidRPr="001E0B53">
        <w:rPr>
          <w:rFonts w:ascii="Arial" w:hAnsi="Arial" w:cs="Arial"/>
          <w:sz w:val="18"/>
          <w:szCs w:val="18"/>
          <w:u w:val="single"/>
          <w:lang w:val="es-CO"/>
        </w:rPr>
        <w:t>www.putumayo.gov.co</w:t>
      </w:r>
    </w:hyperlink>
  </w:p>
  <w:p w14:paraId="3F7B29BF" w14:textId="5065BFD9" w:rsidR="00CF31F7" w:rsidRPr="00252FDF" w:rsidRDefault="00CF31F7" w:rsidP="00252FD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5FFEA" w14:textId="77777777" w:rsidR="00731919" w:rsidRDefault="00731919" w:rsidP="00C45841">
      <w:r>
        <w:separator/>
      </w:r>
    </w:p>
  </w:footnote>
  <w:footnote w:type="continuationSeparator" w:id="0">
    <w:p w14:paraId="51D2BC0C" w14:textId="77777777" w:rsidR="00731919" w:rsidRDefault="00731919" w:rsidP="00C45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56"/>
      <w:gridCol w:w="5610"/>
      <w:gridCol w:w="1985"/>
    </w:tblGrid>
    <w:tr w:rsidR="00252FDF" w:rsidRPr="00663B5C" w14:paraId="45F56588" w14:textId="77777777" w:rsidTr="00A06A1C">
      <w:trPr>
        <w:trHeight w:val="429"/>
      </w:trPr>
      <w:tc>
        <w:tcPr>
          <w:tcW w:w="17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F70BBBE" w14:textId="77777777" w:rsidR="00252FDF" w:rsidRPr="001E0B53" w:rsidRDefault="00252FDF" w:rsidP="00252FDF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  <w:r w:rsidRPr="001E0B53">
            <w:rPr>
              <w:rFonts w:ascii="Arial" w:hAnsi="Arial" w:cs="Arial"/>
              <w:noProof/>
              <w:sz w:val="18"/>
              <w:szCs w:val="18"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472AE10F" wp14:editId="5308D6D0">
                <wp:simplePos x="0" y="0"/>
                <wp:positionH relativeFrom="column">
                  <wp:posOffset>99695</wp:posOffset>
                </wp:positionH>
                <wp:positionV relativeFrom="paragraph">
                  <wp:posOffset>10160</wp:posOffset>
                </wp:positionV>
                <wp:extent cx="740410" cy="704215"/>
                <wp:effectExtent l="0" t="0" r="2540" b="635"/>
                <wp:wrapSquare wrapText="bothSides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E0B53">
            <w:rPr>
              <w:rFonts w:ascii="Arial" w:eastAsia="Calibri" w:hAnsi="Arial" w:cs="Arial"/>
              <w:b/>
              <w:color w:val="000000"/>
              <w:sz w:val="18"/>
              <w:szCs w:val="18"/>
              <w:lang w:val="es-CO" w:eastAsia="en-US"/>
            </w:rPr>
            <w:t xml:space="preserve">  </w:t>
          </w:r>
          <w:r w:rsidRPr="001E0B53">
            <w:rPr>
              <w:rFonts w:ascii="Arial" w:eastAsia="Calibri" w:hAnsi="Arial" w:cs="Arial"/>
              <w:b/>
              <w:color w:val="000000"/>
              <w:sz w:val="18"/>
              <w:szCs w:val="18"/>
            </w:rPr>
            <w:t xml:space="preserve">  </w:t>
          </w:r>
          <w:r w:rsidRPr="001E0B53">
            <w:rPr>
              <w:rFonts w:ascii="Arial" w:eastAsia="Calibri" w:hAnsi="Arial" w:cs="Arial"/>
              <w:b/>
              <w:color w:val="000000"/>
              <w:sz w:val="14"/>
              <w:szCs w:val="14"/>
              <w:lang w:val="es-CO" w:eastAsia="en-US"/>
            </w:rPr>
            <w:t>NIT. 800.094.164-4</w:t>
          </w:r>
        </w:p>
      </w:tc>
      <w:tc>
        <w:tcPr>
          <w:tcW w:w="56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DF1D73" w14:textId="77777777" w:rsidR="00252FDF" w:rsidRPr="001E0B53" w:rsidRDefault="00252FDF" w:rsidP="00252FDF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SISTEMA INTEGRADO DE GESTIÓN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798BD0" w14:textId="53D675ED" w:rsidR="00252FDF" w:rsidRPr="00663B5C" w:rsidRDefault="00252FDF" w:rsidP="00663B5C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663B5C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CODIGO: FT-OC-0</w:t>
          </w:r>
          <w:r w:rsidR="00663B5C" w:rsidRPr="00663B5C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48</w:t>
          </w:r>
        </w:p>
      </w:tc>
    </w:tr>
    <w:tr w:rsidR="00252FDF" w:rsidRPr="001E0B53" w14:paraId="47CAB6DF" w14:textId="77777777" w:rsidTr="00A06A1C">
      <w:trPr>
        <w:trHeight w:val="40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44EA5F" w14:textId="77777777" w:rsidR="00252FDF" w:rsidRPr="001E0B53" w:rsidRDefault="00252FDF" w:rsidP="00252FDF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56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99DA6EF" w14:textId="77777777" w:rsidR="00A06A1C" w:rsidRPr="00E07D68" w:rsidRDefault="00A06A1C" w:rsidP="00252FDF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6"/>
              <w:szCs w:val="16"/>
              <w:lang w:val="es-CO" w:eastAsia="en-US"/>
            </w:rPr>
          </w:pPr>
        </w:p>
        <w:p w14:paraId="297D3626" w14:textId="26655C96" w:rsidR="00252FDF" w:rsidRDefault="00A06A1C" w:rsidP="00252FDF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CONSTANCIA NO OBSERVACIONES</w:t>
          </w:r>
        </w:p>
        <w:p w14:paraId="25979FE5" w14:textId="44DDDA79" w:rsidR="00E07D68" w:rsidRPr="001E0B53" w:rsidRDefault="00E07D68" w:rsidP="00252FDF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CONCURSO DE MERITOS</w:t>
          </w:r>
        </w:p>
        <w:p w14:paraId="43931BA2" w14:textId="77777777" w:rsidR="00252FDF" w:rsidRPr="00E07D68" w:rsidRDefault="00252FDF" w:rsidP="00252FDF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6"/>
              <w:szCs w:val="16"/>
              <w:lang w:val="es-CO" w:eastAsia="en-US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97E8CB" w14:textId="77777777" w:rsidR="00252FDF" w:rsidRPr="001E0B53" w:rsidRDefault="00252FDF" w:rsidP="00252FDF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VERSION: 01</w:t>
          </w:r>
        </w:p>
      </w:tc>
    </w:tr>
    <w:tr w:rsidR="00252FDF" w:rsidRPr="001E0B53" w14:paraId="14316CE2" w14:textId="77777777" w:rsidTr="00A06A1C">
      <w:trPr>
        <w:trHeight w:val="385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D65E0E" w14:textId="77777777" w:rsidR="00252FDF" w:rsidRPr="001E0B53" w:rsidRDefault="00252FDF" w:rsidP="00252FDF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56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E31F25" w14:textId="77777777" w:rsidR="00252FDF" w:rsidRPr="001E0B53" w:rsidRDefault="00252FDF" w:rsidP="00252FDF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2EA309" w14:textId="0E7FF443" w:rsidR="00252FDF" w:rsidRPr="001E0B53" w:rsidRDefault="00252FDF" w:rsidP="00663B5C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FECHA: </w:t>
          </w:r>
          <w:r w:rsidR="00663B5C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15</w:t>
          </w: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/0</w:t>
          </w:r>
          <w:r w:rsidR="00663B5C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9</w:t>
          </w: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/2015</w:t>
          </w:r>
        </w:p>
      </w:tc>
    </w:tr>
  </w:tbl>
  <w:p w14:paraId="39796973" w14:textId="77777777" w:rsidR="00CF31F7" w:rsidRDefault="00CF31F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ARTÍCULO %1°."/>
      <w:lvlJc w:val="left"/>
      <w:pPr>
        <w:tabs>
          <w:tab w:val="num" w:pos="1800"/>
        </w:tabs>
        <w:ind w:left="360" w:hanging="360"/>
      </w:pPr>
      <w:rPr>
        <w:rFonts w:ascii="Symbol" w:hAnsi="Symbol" w:cs="Symbol"/>
        <w:b/>
        <w:color w:val="000000"/>
        <w:sz w:val="16"/>
      </w:rPr>
    </w:lvl>
  </w:abstractNum>
  <w:abstractNum w:abstractNumId="1">
    <w:nsid w:val="00000003"/>
    <w:multiLevelType w:val="multi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4"/>
    <w:multiLevelType w:val="singleLevel"/>
    <w:tmpl w:val="CA245B4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05"/>
    <w:multiLevelType w:val="multi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4">
    <w:nsid w:val="00000006"/>
    <w:multiLevelType w:val="multi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000007"/>
    <w:multiLevelType w:val="multilevel"/>
    <w:tmpl w:val="00000007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6">
    <w:nsid w:val="00000008"/>
    <w:multiLevelType w:val="singleLevel"/>
    <w:tmpl w:val="00000008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>
    <w:nsid w:val="00000009"/>
    <w:multiLevelType w:val="singleLevel"/>
    <w:tmpl w:val="00000009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Symbol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9">
    <w:nsid w:val="0000000C"/>
    <w:multiLevelType w:val="single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/>
      </w:rPr>
    </w:lvl>
  </w:abstractNum>
  <w:abstractNum w:abstractNumId="1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Wingdings"/>
      </w:rPr>
    </w:lvl>
  </w:abstractNum>
  <w:abstractNum w:abstractNumId="11">
    <w:nsid w:val="00532629"/>
    <w:multiLevelType w:val="hybridMultilevel"/>
    <w:tmpl w:val="2716D120"/>
    <w:lvl w:ilvl="0" w:tplc="240A0001">
      <w:start w:val="1"/>
      <w:numFmt w:val="bullet"/>
      <w:lvlText w:val=""/>
      <w:lvlJc w:val="left"/>
      <w:pPr>
        <w:ind w:left="119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12">
    <w:nsid w:val="00B84FAB"/>
    <w:multiLevelType w:val="hybridMultilevel"/>
    <w:tmpl w:val="5E9CDF6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1">
      <w:start w:val="1"/>
      <w:numFmt w:val="decimal"/>
      <w:lvlText w:val="%2)"/>
      <w:lvlJc w:val="left"/>
      <w:pPr>
        <w:ind w:left="1500" w:hanging="420"/>
      </w:pPr>
      <w:rPr>
        <w:rFonts w:hint="default"/>
        <w:b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040944"/>
    <w:multiLevelType w:val="hybridMultilevel"/>
    <w:tmpl w:val="DC880014"/>
    <w:lvl w:ilvl="0" w:tplc="6C56AC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2F0FB5"/>
    <w:multiLevelType w:val="hybridMultilevel"/>
    <w:tmpl w:val="A710B7A0"/>
    <w:lvl w:ilvl="0" w:tplc="87A2E0C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607DA"/>
    <w:multiLevelType w:val="hybridMultilevel"/>
    <w:tmpl w:val="8534B7C4"/>
    <w:lvl w:ilvl="0" w:tplc="7F7A10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553CA"/>
    <w:multiLevelType w:val="multilevel"/>
    <w:tmpl w:val="E3B2C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2BC20CB"/>
    <w:multiLevelType w:val="hybridMultilevel"/>
    <w:tmpl w:val="D5583AFC"/>
    <w:lvl w:ilvl="0" w:tplc="E534BA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D7BDA"/>
    <w:multiLevelType w:val="hybridMultilevel"/>
    <w:tmpl w:val="9A820E40"/>
    <w:lvl w:ilvl="0" w:tplc="2812B1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FE6335"/>
    <w:multiLevelType w:val="hybridMultilevel"/>
    <w:tmpl w:val="B8424916"/>
    <w:lvl w:ilvl="0" w:tplc="3E6AB4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75515"/>
    <w:multiLevelType w:val="hybridMultilevel"/>
    <w:tmpl w:val="19CE59A8"/>
    <w:lvl w:ilvl="0" w:tplc="39DC0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80753B"/>
    <w:multiLevelType w:val="hybridMultilevel"/>
    <w:tmpl w:val="D38AD1C0"/>
    <w:lvl w:ilvl="0" w:tplc="3954CB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D78C0"/>
    <w:multiLevelType w:val="hybridMultilevel"/>
    <w:tmpl w:val="FB220FD6"/>
    <w:lvl w:ilvl="0" w:tplc="DD4E8E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1"/>
  </w:num>
  <w:num w:numId="4">
    <w:abstractNumId w:val="12"/>
  </w:num>
  <w:num w:numId="5">
    <w:abstractNumId w:val="14"/>
  </w:num>
  <w:num w:numId="6">
    <w:abstractNumId w:val="18"/>
  </w:num>
  <w:num w:numId="7">
    <w:abstractNumId w:val="15"/>
  </w:num>
  <w:num w:numId="8">
    <w:abstractNumId w:val="11"/>
  </w:num>
  <w:num w:numId="9">
    <w:abstractNumId w:val="16"/>
  </w:num>
  <w:num w:numId="10">
    <w:abstractNumId w:val="17"/>
  </w:num>
  <w:num w:numId="11">
    <w:abstractNumId w:val="20"/>
  </w:num>
  <w:num w:numId="12">
    <w:abstractNumId w:val="19"/>
  </w:num>
  <w:num w:numId="13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0C"/>
    <w:rsid w:val="00000494"/>
    <w:rsid w:val="00003C4F"/>
    <w:rsid w:val="00003C51"/>
    <w:rsid w:val="000045BD"/>
    <w:rsid w:val="00007796"/>
    <w:rsid w:val="00007B03"/>
    <w:rsid w:val="000106E6"/>
    <w:rsid w:val="00010BD7"/>
    <w:rsid w:val="00017220"/>
    <w:rsid w:val="0001730E"/>
    <w:rsid w:val="00020BDF"/>
    <w:rsid w:val="000223A0"/>
    <w:rsid w:val="00022B1B"/>
    <w:rsid w:val="000260DA"/>
    <w:rsid w:val="00027702"/>
    <w:rsid w:val="00030659"/>
    <w:rsid w:val="00037F00"/>
    <w:rsid w:val="00047F5B"/>
    <w:rsid w:val="000509D7"/>
    <w:rsid w:val="0005403F"/>
    <w:rsid w:val="00056858"/>
    <w:rsid w:val="000575A4"/>
    <w:rsid w:val="0005765D"/>
    <w:rsid w:val="00060889"/>
    <w:rsid w:val="00060C57"/>
    <w:rsid w:val="00062088"/>
    <w:rsid w:val="00062BD1"/>
    <w:rsid w:val="00065BB0"/>
    <w:rsid w:val="0007113B"/>
    <w:rsid w:val="00077FFA"/>
    <w:rsid w:val="00081781"/>
    <w:rsid w:val="0008260D"/>
    <w:rsid w:val="00084D73"/>
    <w:rsid w:val="000858DA"/>
    <w:rsid w:val="000865C7"/>
    <w:rsid w:val="000951AB"/>
    <w:rsid w:val="00095494"/>
    <w:rsid w:val="000956EA"/>
    <w:rsid w:val="00095875"/>
    <w:rsid w:val="00097807"/>
    <w:rsid w:val="000A3EE2"/>
    <w:rsid w:val="000A6930"/>
    <w:rsid w:val="000B02D5"/>
    <w:rsid w:val="000B041A"/>
    <w:rsid w:val="000B09E8"/>
    <w:rsid w:val="000B1D6F"/>
    <w:rsid w:val="000C0198"/>
    <w:rsid w:val="000D202A"/>
    <w:rsid w:val="000D2142"/>
    <w:rsid w:val="000D2950"/>
    <w:rsid w:val="000E1E76"/>
    <w:rsid w:val="000E41E4"/>
    <w:rsid w:val="000E425E"/>
    <w:rsid w:val="000E48D0"/>
    <w:rsid w:val="000F39F3"/>
    <w:rsid w:val="000F57B1"/>
    <w:rsid w:val="001031F1"/>
    <w:rsid w:val="00103318"/>
    <w:rsid w:val="001038DB"/>
    <w:rsid w:val="00103EC0"/>
    <w:rsid w:val="001043BC"/>
    <w:rsid w:val="00105A01"/>
    <w:rsid w:val="001065A4"/>
    <w:rsid w:val="00107809"/>
    <w:rsid w:val="00107F3E"/>
    <w:rsid w:val="0011183F"/>
    <w:rsid w:val="00111A8B"/>
    <w:rsid w:val="00114514"/>
    <w:rsid w:val="00120DF3"/>
    <w:rsid w:val="001251C9"/>
    <w:rsid w:val="001276B8"/>
    <w:rsid w:val="001329D8"/>
    <w:rsid w:val="0014139B"/>
    <w:rsid w:val="00141E6C"/>
    <w:rsid w:val="0014383F"/>
    <w:rsid w:val="001442D4"/>
    <w:rsid w:val="0014504A"/>
    <w:rsid w:val="00145AFF"/>
    <w:rsid w:val="00150AAA"/>
    <w:rsid w:val="0015135B"/>
    <w:rsid w:val="00153EF3"/>
    <w:rsid w:val="001571FC"/>
    <w:rsid w:val="00157EE6"/>
    <w:rsid w:val="00160A53"/>
    <w:rsid w:val="001619C8"/>
    <w:rsid w:val="00167F3B"/>
    <w:rsid w:val="00170D37"/>
    <w:rsid w:val="00172503"/>
    <w:rsid w:val="0017586E"/>
    <w:rsid w:val="00177EB2"/>
    <w:rsid w:val="001827EE"/>
    <w:rsid w:val="0018643F"/>
    <w:rsid w:val="001920BA"/>
    <w:rsid w:val="00192B6A"/>
    <w:rsid w:val="00193972"/>
    <w:rsid w:val="00194419"/>
    <w:rsid w:val="0019744E"/>
    <w:rsid w:val="001A1267"/>
    <w:rsid w:val="001A2212"/>
    <w:rsid w:val="001A3807"/>
    <w:rsid w:val="001A5138"/>
    <w:rsid w:val="001A7646"/>
    <w:rsid w:val="001B2E9D"/>
    <w:rsid w:val="001B2F69"/>
    <w:rsid w:val="001B3E5D"/>
    <w:rsid w:val="001B5D72"/>
    <w:rsid w:val="001B70FF"/>
    <w:rsid w:val="001C18E9"/>
    <w:rsid w:val="001C5107"/>
    <w:rsid w:val="001C70BC"/>
    <w:rsid w:val="001C72B8"/>
    <w:rsid w:val="001D4307"/>
    <w:rsid w:val="001D4D31"/>
    <w:rsid w:val="001E0491"/>
    <w:rsid w:val="001E1BCC"/>
    <w:rsid w:val="001E1D5C"/>
    <w:rsid w:val="001E311B"/>
    <w:rsid w:val="001E3C55"/>
    <w:rsid w:val="001F02B9"/>
    <w:rsid w:val="001F09C0"/>
    <w:rsid w:val="001F43C4"/>
    <w:rsid w:val="00202AE3"/>
    <w:rsid w:val="002041F9"/>
    <w:rsid w:val="0020494E"/>
    <w:rsid w:val="00205C4E"/>
    <w:rsid w:val="00211699"/>
    <w:rsid w:val="002157F7"/>
    <w:rsid w:val="00217AFB"/>
    <w:rsid w:val="002218EF"/>
    <w:rsid w:val="00221A9C"/>
    <w:rsid w:val="00223C77"/>
    <w:rsid w:val="002257CC"/>
    <w:rsid w:val="002265FA"/>
    <w:rsid w:val="00231E06"/>
    <w:rsid w:val="00232083"/>
    <w:rsid w:val="00236ECA"/>
    <w:rsid w:val="00237D2D"/>
    <w:rsid w:val="00242FB1"/>
    <w:rsid w:val="00243674"/>
    <w:rsid w:val="00245B2B"/>
    <w:rsid w:val="00246074"/>
    <w:rsid w:val="00251D19"/>
    <w:rsid w:val="00252FDF"/>
    <w:rsid w:val="00254988"/>
    <w:rsid w:val="0025509D"/>
    <w:rsid w:val="00255309"/>
    <w:rsid w:val="00256A24"/>
    <w:rsid w:val="00257637"/>
    <w:rsid w:val="002579A0"/>
    <w:rsid w:val="00262D73"/>
    <w:rsid w:val="002652F3"/>
    <w:rsid w:val="00266B9A"/>
    <w:rsid w:val="00270952"/>
    <w:rsid w:val="00275C26"/>
    <w:rsid w:val="00280AA6"/>
    <w:rsid w:val="002817DE"/>
    <w:rsid w:val="0028396C"/>
    <w:rsid w:val="00286A8E"/>
    <w:rsid w:val="00292A44"/>
    <w:rsid w:val="00292F7A"/>
    <w:rsid w:val="00297C12"/>
    <w:rsid w:val="002A23F0"/>
    <w:rsid w:val="002A38F9"/>
    <w:rsid w:val="002A4942"/>
    <w:rsid w:val="002A4FEA"/>
    <w:rsid w:val="002B4526"/>
    <w:rsid w:val="002B4BDB"/>
    <w:rsid w:val="002B636A"/>
    <w:rsid w:val="002C0ECC"/>
    <w:rsid w:val="002C1CD7"/>
    <w:rsid w:val="002C60BC"/>
    <w:rsid w:val="002D0800"/>
    <w:rsid w:val="002D0E8B"/>
    <w:rsid w:val="002D11A7"/>
    <w:rsid w:val="002D4096"/>
    <w:rsid w:val="002D5F89"/>
    <w:rsid w:val="002D7251"/>
    <w:rsid w:val="002E0E2B"/>
    <w:rsid w:val="002E1824"/>
    <w:rsid w:val="002E18B1"/>
    <w:rsid w:val="002E1D27"/>
    <w:rsid w:val="002E44EA"/>
    <w:rsid w:val="002E4755"/>
    <w:rsid w:val="002E4D59"/>
    <w:rsid w:val="002E4E46"/>
    <w:rsid w:val="002F0A17"/>
    <w:rsid w:val="002F18BC"/>
    <w:rsid w:val="002F2C0C"/>
    <w:rsid w:val="002F2E91"/>
    <w:rsid w:val="002F65C0"/>
    <w:rsid w:val="002F7B92"/>
    <w:rsid w:val="00301ECC"/>
    <w:rsid w:val="003031BF"/>
    <w:rsid w:val="00313BC0"/>
    <w:rsid w:val="00317BC2"/>
    <w:rsid w:val="00320476"/>
    <w:rsid w:val="003206EC"/>
    <w:rsid w:val="00321222"/>
    <w:rsid w:val="00322E40"/>
    <w:rsid w:val="0032466E"/>
    <w:rsid w:val="0032680F"/>
    <w:rsid w:val="00326D43"/>
    <w:rsid w:val="00326EDF"/>
    <w:rsid w:val="00331716"/>
    <w:rsid w:val="0033259F"/>
    <w:rsid w:val="00335BDC"/>
    <w:rsid w:val="003401FF"/>
    <w:rsid w:val="003420DD"/>
    <w:rsid w:val="0034246B"/>
    <w:rsid w:val="003424F7"/>
    <w:rsid w:val="003449A6"/>
    <w:rsid w:val="00346910"/>
    <w:rsid w:val="003472A2"/>
    <w:rsid w:val="00347602"/>
    <w:rsid w:val="003511A0"/>
    <w:rsid w:val="0035126C"/>
    <w:rsid w:val="00351385"/>
    <w:rsid w:val="00351EB6"/>
    <w:rsid w:val="003565C2"/>
    <w:rsid w:val="003576F7"/>
    <w:rsid w:val="003620F2"/>
    <w:rsid w:val="00364328"/>
    <w:rsid w:val="00365B15"/>
    <w:rsid w:val="00375941"/>
    <w:rsid w:val="0037752C"/>
    <w:rsid w:val="003801F5"/>
    <w:rsid w:val="00380382"/>
    <w:rsid w:val="003805A8"/>
    <w:rsid w:val="0038076B"/>
    <w:rsid w:val="00386855"/>
    <w:rsid w:val="00393225"/>
    <w:rsid w:val="00396E34"/>
    <w:rsid w:val="003B3542"/>
    <w:rsid w:val="003B4B36"/>
    <w:rsid w:val="003B6C66"/>
    <w:rsid w:val="003B7FC1"/>
    <w:rsid w:val="003C1453"/>
    <w:rsid w:val="003C3528"/>
    <w:rsid w:val="003C4E48"/>
    <w:rsid w:val="003D02C7"/>
    <w:rsid w:val="003D39C0"/>
    <w:rsid w:val="003E1D15"/>
    <w:rsid w:val="003E23AB"/>
    <w:rsid w:val="003E4C2E"/>
    <w:rsid w:val="003F18B3"/>
    <w:rsid w:val="003F7206"/>
    <w:rsid w:val="00403957"/>
    <w:rsid w:val="00404FB9"/>
    <w:rsid w:val="00405548"/>
    <w:rsid w:val="00406396"/>
    <w:rsid w:val="00406665"/>
    <w:rsid w:val="0041052C"/>
    <w:rsid w:val="00412D5F"/>
    <w:rsid w:val="004143AC"/>
    <w:rsid w:val="00416082"/>
    <w:rsid w:val="004254EE"/>
    <w:rsid w:val="00425FF8"/>
    <w:rsid w:val="00427CAA"/>
    <w:rsid w:val="004448F0"/>
    <w:rsid w:val="00445364"/>
    <w:rsid w:val="00446237"/>
    <w:rsid w:val="0046238F"/>
    <w:rsid w:val="00463626"/>
    <w:rsid w:val="00464AA7"/>
    <w:rsid w:val="00464AE8"/>
    <w:rsid w:val="004708AE"/>
    <w:rsid w:val="00475C76"/>
    <w:rsid w:val="00481912"/>
    <w:rsid w:val="00481C48"/>
    <w:rsid w:val="0048230B"/>
    <w:rsid w:val="004832F0"/>
    <w:rsid w:val="00486077"/>
    <w:rsid w:val="00486E91"/>
    <w:rsid w:val="0049002C"/>
    <w:rsid w:val="004973BE"/>
    <w:rsid w:val="004975A6"/>
    <w:rsid w:val="004978ED"/>
    <w:rsid w:val="004A35F7"/>
    <w:rsid w:val="004A4B5C"/>
    <w:rsid w:val="004A653F"/>
    <w:rsid w:val="004A7BF3"/>
    <w:rsid w:val="004A7C5B"/>
    <w:rsid w:val="004A7FD4"/>
    <w:rsid w:val="004B03D5"/>
    <w:rsid w:val="004B2D43"/>
    <w:rsid w:val="004B3A61"/>
    <w:rsid w:val="004B78CB"/>
    <w:rsid w:val="004C12C7"/>
    <w:rsid w:val="004C4883"/>
    <w:rsid w:val="004C4CB6"/>
    <w:rsid w:val="004C5433"/>
    <w:rsid w:val="004C5536"/>
    <w:rsid w:val="004C6A67"/>
    <w:rsid w:val="004D147D"/>
    <w:rsid w:val="004D7B87"/>
    <w:rsid w:val="004E0442"/>
    <w:rsid w:val="004E0585"/>
    <w:rsid w:val="004E07F6"/>
    <w:rsid w:val="004E1419"/>
    <w:rsid w:val="004E15B2"/>
    <w:rsid w:val="004E26A4"/>
    <w:rsid w:val="004E290D"/>
    <w:rsid w:val="004F3550"/>
    <w:rsid w:val="004F4E7A"/>
    <w:rsid w:val="004F6488"/>
    <w:rsid w:val="004F7EEB"/>
    <w:rsid w:val="00505170"/>
    <w:rsid w:val="005057A4"/>
    <w:rsid w:val="00507D53"/>
    <w:rsid w:val="00512376"/>
    <w:rsid w:val="005149C4"/>
    <w:rsid w:val="00532D9F"/>
    <w:rsid w:val="0053547F"/>
    <w:rsid w:val="0054110D"/>
    <w:rsid w:val="0054150E"/>
    <w:rsid w:val="005440AA"/>
    <w:rsid w:val="00546A4F"/>
    <w:rsid w:val="00551650"/>
    <w:rsid w:val="00553834"/>
    <w:rsid w:val="00554889"/>
    <w:rsid w:val="00560973"/>
    <w:rsid w:val="0056517A"/>
    <w:rsid w:val="00565687"/>
    <w:rsid w:val="00565F6E"/>
    <w:rsid w:val="005673BD"/>
    <w:rsid w:val="0056761C"/>
    <w:rsid w:val="00571ADE"/>
    <w:rsid w:val="00572B2D"/>
    <w:rsid w:val="00573939"/>
    <w:rsid w:val="0057640F"/>
    <w:rsid w:val="00577BAC"/>
    <w:rsid w:val="005838B1"/>
    <w:rsid w:val="00584AFF"/>
    <w:rsid w:val="00587BD2"/>
    <w:rsid w:val="0059225C"/>
    <w:rsid w:val="00592647"/>
    <w:rsid w:val="0059366A"/>
    <w:rsid w:val="005949DD"/>
    <w:rsid w:val="00595D43"/>
    <w:rsid w:val="00596455"/>
    <w:rsid w:val="00597DD5"/>
    <w:rsid w:val="005A026C"/>
    <w:rsid w:val="005A5E65"/>
    <w:rsid w:val="005A6394"/>
    <w:rsid w:val="005B14CD"/>
    <w:rsid w:val="005B226C"/>
    <w:rsid w:val="005B26EC"/>
    <w:rsid w:val="005B2759"/>
    <w:rsid w:val="005B3A4F"/>
    <w:rsid w:val="005C0B42"/>
    <w:rsid w:val="005C0DC9"/>
    <w:rsid w:val="005C42E6"/>
    <w:rsid w:val="005C5B04"/>
    <w:rsid w:val="005C6B33"/>
    <w:rsid w:val="005D1F51"/>
    <w:rsid w:val="005E4D75"/>
    <w:rsid w:val="005E4ECB"/>
    <w:rsid w:val="005E5054"/>
    <w:rsid w:val="005E7F33"/>
    <w:rsid w:val="005F1B79"/>
    <w:rsid w:val="00603C29"/>
    <w:rsid w:val="00607FF9"/>
    <w:rsid w:val="0061120D"/>
    <w:rsid w:val="0061197C"/>
    <w:rsid w:val="00616754"/>
    <w:rsid w:val="00620974"/>
    <w:rsid w:val="00621AFF"/>
    <w:rsid w:val="00621F62"/>
    <w:rsid w:val="00624D29"/>
    <w:rsid w:val="00625017"/>
    <w:rsid w:val="0062627B"/>
    <w:rsid w:val="00626C58"/>
    <w:rsid w:val="00630939"/>
    <w:rsid w:val="00631047"/>
    <w:rsid w:val="00631555"/>
    <w:rsid w:val="00633E4D"/>
    <w:rsid w:val="006378EB"/>
    <w:rsid w:val="00641893"/>
    <w:rsid w:val="00642CC9"/>
    <w:rsid w:val="00643D22"/>
    <w:rsid w:val="0064522A"/>
    <w:rsid w:val="006512C9"/>
    <w:rsid w:val="00651F2C"/>
    <w:rsid w:val="00660B88"/>
    <w:rsid w:val="00662F48"/>
    <w:rsid w:val="00663B5C"/>
    <w:rsid w:val="006649A8"/>
    <w:rsid w:val="00665ED8"/>
    <w:rsid w:val="00667994"/>
    <w:rsid w:val="00674C7D"/>
    <w:rsid w:val="00681914"/>
    <w:rsid w:val="00681C3B"/>
    <w:rsid w:val="006826B5"/>
    <w:rsid w:val="00686DE0"/>
    <w:rsid w:val="0069057C"/>
    <w:rsid w:val="00691EB9"/>
    <w:rsid w:val="006946B1"/>
    <w:rsid w:val="00695D03"/>
    <w:rsid w:val="0069702E"/>
    <w:rsid w:val="006A0ADB"/>
    <w:rsid w:val="006A1014"/>
    <w:rsid w:val="006A333E"/>
    <w:rsid w:val="006A7B10"/>
    <w:rsid w:val="006B4483"/>
    <w:rsid w:val="006B534C"/>
    <w:rsid w:val="006C0161"/>
    <w:rsid w:val="006C619B"/>
    <w:rsid w:val="006C6E9A"/>
    <w:rsid w:val="006D271E"/>
    <w:rsid w:val="006D50CF"/>
    <w:rsid w:val="006D5C57"/>
    <w:rsid w:val="006E4B96"/>
    <w:rsid w:val="0070366A"/>
    <w:rsid w:val="0070702C"/>
    <w:rsid w:val="0071071C"/>
    <w:rsid w:val="00712247"/>
    <w:rsid w:val="007155DD"/>
    <w:rsid w:val="00716EB8"/>
    <w:rsid w:val="007202CC"/>
    <w:rsid w:val="0072109D"/>
    <w:rsid w:val="0072197D"/>
    <w:rsid w:val="00723EEF"/>
    <w:rsid w:val="00724EEA"/>
    <w:rsid w:val="00731919"/>
    <w:rsid w:val="0073576C"/>
    <w:rsid w:val="0074027E"/>
    <w:rsid w:val="00740E8D"/>
    <w:rsid w:val="0074190F"/>
    <w:rsid w:val="00741D33"/>
    <w:rsid w:val="007443DE"/>
    <w:rsid w:val="007507BA"/>
    <w:rsid w:val="007519E3"/>
    <w:rsid w:val="00754F51"/>
    <w:rsid w:val="007551E4"/>
    <w:rsid w:val="007559A8"/>
    <w:rsid w:val="00764D5E"/>
    <w:rsid w:val="0076685B"/>
    <w:rsid w:val="00766C1A"/>
    <w:rsid w:val="0077299E"/>
    <w:rsid w:val="00773B60"/>
    <w:rsid w:val="00773E0C"/>
    <w:rsid w:val="00774F6A"/>
    <w:rsid w:val="00780822"/>
    <w:rsid w:val="00781C5D"/>
    <w:rsid w:val="00782831"/>
    <w:rsid w:val="007831CE"/>
    <w:rsid w:val="00785FAB"/>
    <w:rsid w:val="0078665D"/>
    <w:rsid w:val="007874C7"/>
    <w:rsid w:val="007907DB"/>
    <w:rsid w:val="00793E89"/>
    <w:rsid w:val="00794C35"/>
    <w:rsid w:val="00796A5D"/>
    <w:rsid w:val="00796D2A"/>
    <w:rsid w:val="007970CB"/>
    <w:rsid w:val="007A0DDE"/>
    <w:rsid w:val="007A1789"/>
    <w:rsid w:val="007A4254"/>
    <w:rsid w:val="007A59AC"/>
    <w:rsid w:val="007A7121"/>
    <w:rsid w:val="007B1658"/>
    <w:rsid w:val="007B2D32"/>
    <w:rsid w:val="007B4490"/>
    <w:rsid w:val="007B52B5"/>
    <w:rsid w:val="007B7B7D"/>
    <w:rsid w:val="007C2BA4"/>
    <w:rsid w:val="007C366D"/>
    <w:rsid w:val="007C4E65"/>
    <w:rsid w:val="007C62D2"/>
    <w:rsid w:val="007D181B"/>
    <w:rsid w:val="007D4A5F"/>
    <w:rsid w:val="007D5C94"/>
    <w:rsid w:val="007E196C"/>
    <w:rsid w:val="007E1B6F"/>
    <w:rsid w:val="007E2A81"/>
    <w:rsid w:val="007E6CD0"/>
    <w:rsid w:val="007F76D9"/>
    <w:rsid w:val="007F7E2D"/>
    <w:rsid w:val="00800363"/>
    <w:rsid w:val="008005B7"/>
    <w:rsid w:val="0080235D"/>
    <w:rsid w:val="008036CD"/>
    <w:rsid w:val="00804907"/>
    <w:rsid w:val="0080521A"/>
    <w:rsid w:val="00806C93"/>
    <w:rsid w:val="00813D17"/>
    <w:rsid w:val="00815DDE"/>
    <w:rsid w:val="00816C81"/>
    <w:rsid w:val="0082099E"/>
    <w:rsid w:val="00821342"/>
    <w:rsid w:val="00823EF5"/>
    <w:rsid w:val="00825BD1"/>
    <w:rsid w:val="00827CB3"/>
    <w:rsid w:val="00831953"/>
    <w:rsid w:val="00831965"/>
    <w:rsid w:val="00833B36"/>
    <w:rsid w:val="00833DB6"/>
    <w:rsid w:val="00840EF3"/>
    <w:rsid w:val="00843376"/>
    <w:rsid w:val="00843422"/>
    <w:rsid w:val="0084442A"/>
    <w:rsid w:val="0084475B"/>
    <w:rsid w:val="00846A39"/>
    <w:rsid w:val="00846EE5"/>
    <w:rsid w:val="008510ED"/>
    <w:rsid w:val="008532B1"/>
    <w:rsid w:val="00855C03"/>
    <w:rsid w:val="008607F0"/>
    <w:rsid w:val="00860FCF"/>
    <w:rsid w:val="00863315"/>
    <w:rsid w:val="00866C3A"/>
    <w:rsid w:val="008673EE"/>
    <w:rsid w:val="00867FB4"/>
    <w:rsid w:val="008806B4"/>
    <w:rsid w:val="00882347"/>
    <w:rsid w:val="008832BC"/>
    <w:rsid w:val="00883EF3"/>
    <w:rsid w:val="008845C6"/>
    <w:rsid w:val="00886D06"/>
    <w:rsid w:val="008876DA"/>
    <w:rsid w:val="00892337"/>
    <w:rsid w:val="00894B06"/>
    <w:rsid w:val="00896C1E"/>
    <w:rsid w:val="00896EA6"/>
    <w:rsid w:val="00897747"/>
    <w:rsid w:val="008A3E47"/>
    <w:rsid w:val="008A43F3"/>
    <w:rsid w:val="008A4831"/>
    <w:rsid w:val="008A609E"/>
    <w:rsid w:val="008A6CBC"/>
    <w:rsid w:val="008A7774"/>
    <w:rsid w:val="008A77A9"/>
    <w:rsid w:val="008B1732"/>
    <w:rsid w:val="008B194F"/>
    <w:rsid w:val="008B477E"/>
    <w:rsid w:val="008B72C1"/>
    <w:rsid w:val="008C018A"/>
    <w:rsid w:val="008C5A68"/>
    <w:rsid w:val="008D263E"/>
    <w:rsid w:val="008E0D72"/>
    <w:rsid w:val="008E4740"/>
    <w:rsid w:val="008F0155"/>
    <w:rsid w:val="008F0390"/>
    <w:rsid w:val="008F2E9E"/>
    <w:rsid w:val="008F3C30"/>
    <w:rsid w:val="008F4C2D"/>
    <w:rsid w:val="008F7557"/>
    <w:rsid w:val="00900D4B"/>
    <w:rsid w:val="0090153C"/>
    <w:rsid w:val="0090791B"/>
    <w:rsid w:val="009129A8"/>
    <w:rsid w:val="00912DC0"/>
    <w:rsid w:val="00922440"/>
    <w:rsid w:val="00926DDB"/>
    <w:rsid w:val="009311BB"/>
    <w:rsid w:val="00932EB6"/>
    <w:rsid w:val="00932F49"/>
    <w:rsid w:val="00937281"/>
    <w:rsid w:val="00937B8A"/>
    <w:rsid w:val="009400B2"/>
    <w:rsid w:val="00941561"/>
    <w:rsid w:val="00941E9D"/>
    <w:rsid w:val="009448CB"/>
    <w:rsid w:val="00950448"/>
    <w:rsid w:val="009505CD"/>
    <w:rsid w:val="009536B8"/>
    <w:rsid w:val="00953EA9"/>
    <w:rsid w:val="009574E8"/>
    <w:rsid w:val="009612CA"/>
    <w:rsid w:val="00961986"/>
    <w:rsid w:val="00963FCF"/>
    <w:rsid w:val="00964D85"/>
    <w:rsid w:val="009665AA"/>
    <w:rsid w:val="00972295"/>
    <w:rsid w:val="00973DB8"/>
    <w:rsid w:val="00976B94"/>
    <w:rsid w:val="00981BA6"/>
    <w:rsid w:val="00982807"/>
    <w:rsid w:val="00982C69"/>
    <w:rsid w:val="00985460"/>
    <w:rsid w:val="00987681"/>
    <w:rsid w:val="00990005"/>
    <w:rsid w:val="009924EE"/>
    <w:rsid w:val="009936C8"/>
    <w:rsid w:val="00996030"/>
    <w:rsid w:val="009966EF"/>
    <w:rsid w:val="009A1C88"/>
    <w:rsid w:val="009A2CC0"/>
    <w:rsid w:val="009A4F34"/>
    <w:rsid w:val="009A55AF"/>
    <w:rsid w:val="009B19C0"/>
    <w:rsid w:val="009B2FC7"/>
    <w:rsid w:val="009B4A65"/>
    <w:rsid w:val="009C470D"/>
    <w:rsid w:val="009C663F"/>
    <w:rsid w:val="009C7BE6"/>
    <w:rsid w:val="009D0148"/>
    <w:rsid w:val="009D0BB7"/>
    <w:rsid w:val="009D10F4"/>
    <w:rsid w:val="009D12F0"/>
    <w:rsid w:val="009D63CD"/>
    <w:rsid w:val="009E09B0"/>
    <w:rsid w:val="009E1BA8"/>
    <w:rsid w:val="009E5EC3"/>
    <w:rsid w:val="009F257B"/>
    <w:rsid w:val="009F597E"/>
    <w:rsid w:val="00A0078B"/>
    <w:rsid w:val="00A029A3"/>
    <w:rsid w:val="00A06A1C"/>
    <w:rsid w:val="00A070C3"/>
    <w:rsid w:val="00A071BB"/>
    <w:rsid w:val="00A07394"/>
    <w:rsid w:val="00A115A4"/>
    <w:rsid w:val="00A116BB"/>
    <w:rsid w:val="00A13199"/>
    <w:rsid w:val="00A16468"/>
    <w:rsid w:val="00A22D48"/>
    <w:rsid w:val="00A23E4E"/>
    <w:rsid w:val="00A23F4E"/>
    <w:rsid w:val="00A26AB1"/>
    <w:rsid w:val="00A320D1"/>
    <w:rsid w:val="00A32D3A"/>
    <w:rsid w:val="00A3567C"/>
    <w:rsid w:val="00A35F3F"/>
    <w:rsid w:val="00A45A85"/>
    <w:rsid w:val="00A51035"/>
    <w:rsid w:val="00A5119A"/>
    <w:rsid w:val="00A62F88"/>
    <w:rsid w:val="00A64221"/>
    <w:rsid w:val="00A6620A"/>
    <w:rsid w:val="00A719C8"/>
    <w:rsid w:val="00A74D55"/>
    <w:rsid w:val="00A75BD1"/>
    <w:rsid w:val="00A76C67"/>
    <w:rsid w:val="00A77782"/>
    <w:rsid w:val="00A779B1"/>
    <w:rsid w:val="00A83827"/>
    <w:rsid w:val="00A83AF0"/>
    <w:rsid w:val="00A84C05"/>
    <w:rsid w:val="00A86395"/>
    <w:rsid w:val="00A879E1"/>
    <w:rsid w:val="00A90DAE"/>
    <w:rsid w:val="00A91848"/>
    <w:rsid w:val="00A92247"/>
    <w:rsid w:val="00A928E1"/>
    <w:rsid w:val="00A92EF3"/>
    <w:rsid w:val="00A94D8E"/>
    <w:rsid w:val="00A96D12"/>
    <w:rsid w:val="00A9728B"/>
    <w:rsid w:val="00A9798A"/>
    <w:rsid w:val="00AA25F7"/>
    <w:rsid w:val="00AA5433"/>
    <w:rsid w:val="00AA5C23"/>
    <w:rsid w:val="00AA7088"/>
    <w:rsid w:val="00AB05FA"/>
    <w:rsid w:val="00AB168E"/>
    <w:rsid w:val="00AC4232"/>
    <w:rsid w:val="00AD03AD"/>
    <w:rsid w:val="00AD4769"/>
    <w:rsid w:val="00AD5446"/>
    <w:rsid w:val="00AD6A7B"/>
    <w:rsid w:val="00AE65E8"/>
    <w:rsid w:val="00AE70C8"/>
    <w:rsid w:val="00AE74E9"/>
    <w:rsid w:val="00AF3B40"/>
    <w:rsid w:val="00AF4847"/>
    <w:rsid w:val="00B01FF3"/>
    <w:rsid w:val="00B04ED9"/>
    <w:rsid w:val="00B079AB"/>
    <w:rsid w:val="00B11299"/>
    <w:rsid w:val="00B13898"/>
    <w:rsid w:val="00B15261"/>
    <w:rsid w:val="00B243B8"/>
    <w:rsid w:val="00B243DE"/>
    <w:rsid w:val="00B26663"/>
    <w:rsid w:val="00B30ECA"/>
    <w:rsid w:val="00B31D9C"/>
    <w:rsid w:val="00B32CF5"/>
    <w:rsid w:val="00B341B4"/>
    <w:rsid w:val="00B37793"/>
    <w:rsid w:val="00B450B6"/>
    <w:rsid w:val="00B510CF"/>
    <w:rsid w:val="00B51DEF"/>
    <w:rsid w:val="00B52430"/>
    <w:rsid w:val="00B554EB"/>
    <w:rsid w:val="00B5635E"/>
    <w:rsid w:val="00B64004"/>
    <w:rsid w:val="00B6660A"/>
    <w:rsid w:val="00B66EF3"/>
    <w:rsid w:val="00B710CB"/>
    <w:rsid w:val="00B71920"/>
    <w:rsid w:val="00B76A35"/>
    <w:rsid w:val="00B7751F"/>
    <w:rsid w:val="00B81747"/>
    <w:rsid w:val="00B8391F"/>
    <w:rsid w:val="00B85AB3"/>
    <w:rsid w:val="00B9677B"/>
    <w:rsid w:val="00BA1A85"/>
    <w:rsid w:val="00BA1CC5"/>
    <w:rsid w:val="00BA1F9A"/>
    <w:rsid w:val="00BA4322"/>
    <w:rsid w:val="00BA517B"/>
    <w:rsid w:val="00BA70BC"/>
    <w:rsid w:val="00BB0C0A"/>
    <w:rsid w:val="00BB23B6"/>
    <w:rsid w:val="00BB5ED4"/>
    <w:rsid w:val="00BB611D"/>
    <w:rsid w:val="00BB61F2"/>
    <w:rsid w:val="00BB6E26"/>
    <w:rsid w:val="00BC4BE3"/>
    <w:rsid w:val="00BC512A"/>
    <w:rsid w:val="00BC666D"/>
    <w:rsid w:val="00BC75C1"/>
    <w:rsid w:val="00BD41A1"/>
    <w:rsid w:val="00BD4B82"/>
    <w:rsid w:val="00BD6D21"/>
    <w:rsid w:val="00BD7863"/>
    <w:rsid w:val="00BD7C14"/>
    <w:rsid w:val="00BE00C4"/>
    <w:rsid w:val="00BE1C8E"/>
    <w:rsid w:val="00BE1D17"/>
    <w:rsid w:val="00BE2994"/>
    <w:rsid w:val="00BE71F9"/>
    <w:rsid w:val="00BF04E2"/>
    <w:rsid w:val="00BF0B8A"/>
    <w:rsid w:val="00BF120B"/>
    <w:rsid w:val="00BF7E52"/>
    <w:rsid w:val="00C02784"/>
    <w:rsid w:val="00C10473"/>
    <w:rsid w:val="00C111B5"/>
    <w:rsid w:val="00C11BC2"/>
    <w:rsid w:val="00C1312C"/>
    <w:rsid w:val="00C158B3"/>
    <w:rsid w:val="00C21B0C"/>
    <w:rsid w:val="00C24DB6"/>
    <w:rsid w:val="00C26442"/>
    <w:rsid w:val="00C3398C"/>
    <w:rsid w:val="00C34E81"/>
    <w:rsid w:val="00C35840"/>
    <w:rsid w:val="00C375F2"/>
    <w:rsid w:val="00C40B2F"/>
    <w:rsid w:val="00C42E2E"/>
    <w:rsid w:val="00C45841"/>
    <w:rsid w:val="00C51D30"/>
    <w:rsid w:val="00C52B9F"/>
    <w:rsid w:val="00C53BA0"/>
    <w:rsid w:val="00C55933"/>
    <w:rsid w:val="00C55992"/>
    <w:rsid w:val="00C57375"/>
    <w:rsid w:val="00C643CE"/>
    <w:rsid w:val="00C822F0"/>
    <w:rsid w:val="00C82544"/>
    <w:rsid w:val="00C861FD"/>
    <w:rsid w:val="00C879E9"/>
    <w:rsid w:val="00C91787"/>
    <w:rsid w:val="00C918EF"/>
    <w:rsid w:val="00C91EBF"/>
    <w:rsid w:val="00C945DD"/>
    <w:rsid w:val="00CB1704"/>
    <w:rsid w:val="00CB2978"/>
    <w:rsid w:val="00CB2D92"/>
    <w:rsid w:val="00CB6D6B"/>
    <w:rsid w:val="00CB774E"/>
    <w:rsid w:val="00CC318F"/>
    <w:rsid w:val="00CC38BB"/>
    <w:rsid w:val="00CC4794"/>
    <w:rsid w:val="00CC5668"/>
    <w:rsid w:val="00CC5923"/>
    <w:rsid w:val="00CC5F1E"/>
    <w:rsid w:val="00CD158E"/>
    <w:rsid w:val="00CD2A7A"/>
    <w:rsid w:val="00CD477C"/>
    <w:rsid w:val="00CD510C"/>
    <w:rsid w:val="00CD59ED"/>
    <w:rsid w:val="00CD61B6"/>
    <w:rsid w:val="00CD62D2"/>
    <w:rsid w:val="00CD78C3"/>
    <w:rsid w:val="00CE1453"/>
    <w:rsid w:val="00CE1DD9"/>
    <w:rsid w:val="00CE46FB"/>
    <w:rsid w:val="00CE6A31"/>
    <w:rsid w:val="00CF1827"/>
    <w:rsid w:val="00CF1F09"/>
    <w:rsid w:val="00CF200D"/>
    <w:rsid w:val="00CF31F7"/>
    <w:rsid w:val="00CF593A"/>
    <w:rsid w:val="00CF598D"/>
    <w:rsid w:val="00CF64AD"/>
    <w:rsid w:val="00D01A7F"/>
    <w:rsid w:val="00D1551E"/>
    <w:rsid w:val="00D15B0C"/>
    <w:rsid w:val="00D167D0"/>
    <w:rsid w:val="00D17B8A"/>
    <w:rsid w:val="00D20799"/>
    <w:rsid w:val="00D237F9"/>
    <w:rsid w:val="00D23A5C"/>
    <w:rsid w:val="00D24BA4"/>
    <w:rsid w:val="00D2674D"/>
    <w:rsid w:val="00D3147B"/>
    <w:rsid w:val="00D33DC1"/>
    <w:rsid w:val="00D36732"/>
    <w:rsid w:val="00D4103F"/>
    <w:rsid w:val="00D42B04"/>
    <w:rsid w:val="00D45A31"/>
    <w:rsid w:val="00D470BC"/>
    <w:rsid w:val="00D52F6A"/>
    <w:rsid w:val="00D545B9"/>
    <w:rsid w:val="00D56C1D"/>
    <w:rsid w:val="00D5703F"/>
    <w:rsid w:val="00D608FE"/>
    <w:rsid w:val="00D61C3C"/>
    <w:rsid w:val="00D62E8E"/>
    <w:rsid w:val="00D643A6"/>
    <w:rsid w:val="00D65166"/>
    <w:rsid w:val="00D66E8D"/>
    <w:rsid w:val="00D7114F"/>
    <w:rsid w:val="00D74CD8"/>
    <w:rsid w:val="00D75824"/>
    <w:rsid w:val="00D91D15"/>
    <w:rsid w:val="00D91DFF"/>
    <w:rsid w:val="00D935D3"/>
    <w:rsid w:val="00D948E6"/>
    <w:rsid w:val="00D950D1"/>
    <w:rsid w:val="00DA304E"/>
    <w:rsid w:val="00DA6E8D"/>
    <w:rsid w:val="00DB176C"/>
    <w:rsid w:val="00DB4956"/>
    <w:rsid w:val="00DC19BA"/>
    <w:rsid w:val="00DC2F30"/>
    <w:rsid w:val="00DC4912"/>
    <w:rsid w:val="00DD1CF1"/>
    <w:rsid w:val="00DD3A81"/>
    <w:rsid w:val="00DD66FF"/>
    <w:rsid w:val="00DD7C46"/>
    <w:rsid w:val="00DE1A46"/>
    <w:rsid w:val="00DE515A"/>
    <w:rsid w:val="00DE64F4"/>
    <w:rsid w:val="00DE6ADA"/>
    <w:rsid w:val="00DF1F23"/>
    <w:rsid w:val="00DF5401"/>
    <w:rsid w:val="00E03151"/>
    <w:rsid w:val="00E03B0C"/>
    <w:rsid w:val="00E06DB6"/>
    <w:rsid w:val="00E07D68"/>
    <w:rsid w:val="00E13101"/>
    <w:rsid w:val="00E13BD9"/>
    <w:rsid w:val="00E15985"/>
    <w:rsid w:val="00E21B4F"/>
    <w:rsid w:val="00E2404A"/>
    <w:rsid w:val="00E31CBD"/>
    <w:rsid w:val="00E417D3"/>
    <w:rsid w:val="00E42BE5"/>
    <w:rsid w:val="00E45C5B"/>
    <w:rsid w:val="00E4605A"/>
    <w:rsid w:val="00E46461"/>
    <w:rsid w:val="00E46B37"/>
    <w:rsid w:val="00E47DA6"/>
    <w:rsid w:val="00E500BD"/>
    <w:rsid w:val="00E526CB"/>
    <w:rsid w:val="00E54062"/>
    <w:rsid w:val="00E60BDA"/>
    <w:rsid w:val="00E63565"/>
    <w:rsid w:val="00E65957"/>
    <w:rsid w:val="00E662F3"/>
    <w:rsid w:val="00E6699D"/>
    <w:rsid w:val="00E755E4"/>
    <w:rsid w:val="00E80E6B"/>
    <w:rsid w:val="00E84EA6"/>
    <w:rsid w:val="00E851A1"/>
    <w:rsid w:val="00E92299"/>
    <w:rsid w:val="00E95DD9"/>
    <w:rsid w:val="00EA3C14"/>
    <w:rsid w:val="00EA5BCA"/>
    <w:rsid w:val="00EB0373"/>
    <w:rsid w:val="00EB2675"/>
    <w:rsid w:val="00EB48C6"/>
    <w:rsid w:val="00EB5755"/>
    <w:rsid w:val="00EB7C70"/>
    <w:rsid w:val="00EC08BD"/>
    <w:rsid w:val="00EC1D39"/>
    <w:rsid w:val="00ED2F3B"/>
    <w:rsid w:val="00EE56CF"/>
    <w:rsid w:val="00EF1EA8"/>
    <w:rsid w:val="00EF3254"/>
    <w:rsid w:val="00EF4541"/>
    <w:rsid w:val="00EF64A1"/>
    <w:rsid w:val="00EF79FC"/>
    <w:rsid w:val="00F000AC"/>
    <w:rsid w:val="00F02EDC"/>
    <w:rsid w:val="00F044DD"/>
    <w:rsid w:val="00F0678E"/>
    <w:rsid w:val="00F067A8"/>
    <w:rsid w:val="00F10BCF"/>
    <w:rsid w:val="00F10EF6"/>
    <w:rsid w:val="00F11AFD"/>
    <w:rsid w:val="00F11F14"/>
    <w:rsid w:val="00F1382E"/>
    <w:rsid w:val="00F1394C"/>
    <w:rsid w:val="00F13E5A"/>
    <w:rsid w:val="00F15355"/>
    <w:rsid w:val="00F17BF9"/>
    <w:rsid w:val="00F17F39"/>
    <w:rsid w:val="00F215E4"/>
    <w:rsid w:val="00F2406F"/>
    <w:rsid w:val="00F24F55"/>
    <w:rsid w:val="00F251AD"/>
    <w:rsid w:val="00F2557D"/>
    <w:rsid w:val="00F261B9"/>
    <w:rsid w:val="00F261EC"/>
    <w:rsid w:val="00F2703D"/>
    <w:rsid w:val="00F27590"/>
    <w:rsid w:val="00F37E78"/>
    <w:rsid w:val="00F42702"/>
    <w:rsid w:val="00F47B13"/>
    <w:rsid w:val="00F50907"/>
    <w:rsid w:val="00F52FBB"/>
    <w:rsid w:val="00F53219"/>
    <w:rsid w:val="00F54263"/>
    <w:rsid w:val="00F56216"/>
    <w:rsid w:val="00F605EE"/>
    <w:rsid w:val="00F60F17"/>
    <w:rsid w:val="00F64807"/>
    <w:rsid w:val="00F65418"/>
    <w:rsid w:val="00F664E9"/>
    <w:rsid w:val="00F7164C"/>
    <w:rsid w:val="00F71778"/>
    <w:rsid w:val="00F7300D"/>
    <w:rsid w:val="00F750D4"/>
    <w:rsid w:val="00F80DF7"/>
    <w:rsid w:val="00F82429"/>
    <w:rsid w:val="00F8291D"/>
    <w:rsid w:val="00F86FB1"/>
    <w:rsid w:val="00F87A73"/>
    <w:rsid w:val="00F87AE5"/>
    <w:rsid w:val="00F90C16"/>
    <w:rsid w:val="00F95252"/>
    <w:rsid w:val="00F961C3"/>
    <w:rsid w:val="00F968FC"/>
    <w:rsid w:val="00FA10BE"/>
    <w:rsid w:val="00FA26B8"/>
    <w:rsid w:val="00FA4CE4"/>
    <w:rsid w:val="00FA58FA"/>
    <w:rsid w:val="00FA5C41"/>
    <w:rsid w:val="00FA7195"/>
    <w:rsid w:val="00FA7F1C"/>
    <w:rsid w:val="00FB7B14"/>
    <w:rsid w:val="00FC11BC"/>
    <w:rsid w:val="00FC55DE"/>
    <w:rsid w:val="00FC5D4A"/>
    <w:rsid w:val="00FC5E39"/>
    <w:rsid w:val="00FD30D8"/>
    <w:rsid w:val="00FE21DF"/>
    <w:rsid w:val="00FE2832"/>
    <w:rsid w:val="00FE303B"/>
    <w:rsid w:val="00FE43CA"/>
    <w:rsid w:val="00FE60EA"/>
    <w:rsid w:val="00FE7998"/>
    <w:rsid w:val="00FF1B09"/>
    <w:rsid w:val="00FF25C3"/>
    <w:rsid w:val="00FF2EDE"/>
    <w:rsid w:val="00FF4B47"/>
    <w:rsid w:val="00FF550B"/>
    <w:rsid w:val="00FF7C08"/>
    <w:rsid w:val="00FF7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6671EDA"/>
  <w15:docId w15:val="{9A84306E-9BB0-4A80-8FAF-60F6D9B2B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Ttulo1">
    <w:name w:val="heading 1"/>
    <w:basedOn w:val="Normal"/>
    <w:next w:val="Normal"/>
    <w:link w:val="Ttulo1Car"/>
    <w:qFormat/>
    <w:rsid w:val="008B194F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nhideWhenUsed/>
    <w:qFormat/>
    <w:rsid w:val="00766C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766C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766C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4E0442"/>
    <w:pPr>
      <w:keepNext/>
      <w:tabs>
        <w:tab w:val="left" w:pos="3005"/>
        <w:tab w:val="num" w:pos="3240"/>
      </w:tabs>
      <w:suppressAutoHyphens/>
      <w:overflowPunct w:val="0"/>
      <w:autoSpaceDE w:val="0"/>
      <w:spacing w:line="240" w:lineRule="atLeast"/>
      <w:ind w:left="3240" w:hanging="360"/>
      <w:jc w:val="both"/>
      <w:textAlignment w:val="baseline"/>
      <w:outlineLvl w:val="4"/>
    </w:pPr>
    <w:rPr>
      <w:rFonts w:ascii="Arial Narrow" w:hAnsi="Arial Narrow" w:cs="Arial Narrow"/>
      <w:b/>
      <w:bCs/>
      <w:color w:val="000000"/>
      <w:sz w:val="22"/>
      <w:szCs w:val="22"/>
      <w:lang w:val="es-CO" w:eastAsia="zh-CN"/>
    </w:rPr>
  </w:style>
  <w:style w:type="paragraph" w:styleId="Ttulo6">
    <w:name w:val="heading 6"/>
    <w:basedOn w:val="Normal"/>
    <w:next w:val="Normal"/>
    <w:link w:val="Ttulo6Car"/>
    <w:qFormat/>
    <w:rsid w:val="004E0442"/>
    <w:pPr>
      <w:keepNext/>
      <w:tabs>
        <w:tab w:val="num" w:pos="3960"/>
      </w:tabs>
      <w:suppressAutoHyphens/>
      <w:overflowPunct w:val="0"/>
      <w:autoSpaceDE w:val="0"/>
      <w:spacing w:line="240" w:lineRule="atLeast"/>
      <w:ind w:left="3960" w:hanging="360"/>
      <w:jc w:val="both"/>
      <w:textAlignment w:val="baseline"/>
      <w:outlineLvl w:val="5"/>
    </w:pPr>
    <w:rPr>
      <w:rFonts w:ascii="Arial Narrow" w:hAnsi="Arial Narrow" w:cs="Arial Narrow"/>
      <w:b/>
      <w:bCs/>
      <w:color w:val="000000"/>
      <w:sz w:val="22"/>
      <w:szCs w:val="22"/>
      <w:lang w:val="es-CO" w:eastAsia="zh-CN"/>
    </w:rPr>
  </w:style>
  <w:style w:type="paragraph" w:styleId="Ttulo7">
    <w:name w:val="heading 7"/>
    <w:basedOn w:val="Normal"/>
    <w:next w:val="Normal"/>
    <w:link w:val="Ttulo7Car"/>
    <w:qFormat/>
    <w:rsid w:val="004E0442"/>
    <w:pPr>
      <w:keepNext/>
      <w:tabs>
        <w:tab w:val="num" w:pos="4680"/>
      </w:tabs>
      <w:suppressAutoHyphens/>
      <w:overflowPunct w:val="0"/>
      <w:autoSpaceDE w:val="0"/>
      <w:ind w:right="6"/>
      <w:jc w:val="both"/>
      <w:textAlignment w:val="baseline"/>
      <w:outlineLvl w:val="6"/>
    </w:pPr>
    <w:rPr>
      <w:rFonts w:ascii="Arial Narrow" w:hAnsi="Arial Narrow" w:cs="Arial Narrow"/>
      <w:b/>
      <w:bCs/>
      <w:sz w:val="22"/>
      <w:szCs w:val="22"/>
      <w:lang w:eastAsia="zh-CN"/>
    </w:rPr>
  </w:style>
  <w:style w:type="paragraph" w:styleId="Ttulo8">
    <w:name w:val="heading 8"/>
    <w:basedOn w:val="Normal"/>
    <w:next w:val="Normal"/>
    <w:link w:val="Ttulo8Car"/>
    <w:qFormat/>
    <w:rsid w:val="004E0442"/>
    <w:pPr>
      <w:keepNext/>
      <w:tabs>
        <w:tab w:val="num" w:pos="5400"/>
      </w:tabs>
      <w:suppressAutoHyphens/>
      <w:overflowPunct w:val="0"/>
      <w:autoSpaceDE w:val="0"/>
      <w:ind w:right="6"/>
      <w:jc w:val="both"/>
      <w:textAlignment w:val="baseline"/>
      <w:outlineLvl w:val="7"/>
    </w:pPr>
    <w:rPr>
      <w:rFonts w:ascii="Arial Narrow" w:hAnsi="Arial Narrow" w:cs="Arial Narrow"/>
      <w:b/>
      <w:bCs/>
      <w:sz w:val="22"/>
      <w:szCs w:val="22"/>
      <w:lang w:eastAsia="zh-CN"/>
    </w:rPr>
  </w:style>
  <w:style w:type="paragraph" w:styleId="Ttulo9">
    <w:name w:val="heading 9"/>
    <w:basedOn w:val="Normal"/>
    <w:next w:val="Normal"/>
    <w:link w:val="Ttulo9Car"/>
    <w:qFormat/>
    <w:rsid w:val="004E0442"/>
    <w:pPr>
      <w:keepNext/>
      <w:tabs>
        <w:tab w:val="num" w:pos="6120"/>
      </w:tabs>
      <w:suppressAutoHyphens/>
      <w:overflowPunct w:val="0"/>
      <w:autoSpaceDE w:val="0"/>
      <w:ind w:left="6120" w:hanging="360"/>
      <w:jc w:val="both"/>
      <w:textAlignment w:val="baseline"/>
      <w:outlineLvl w:val="8"/>
    </w:pPr>
    <w:rPr>
      <w:rFonts w:ascii="Arial Narrow" w:hAnsi="Arial Narrow" w:cs="Arial Narrow"/>
      <w:b/>
      <w:bCs/>
      <w:sz w:val="22"/>
      <w:szCs w:val="22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458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45841"/>
  </w:style>
  <w:style w:type="paragraph" w:styleId="Piedepgina">
    <w:name w:val="footer"/>
    <w:basedOn w:val="Normal"/>
    <w:link w:val="PiedepginaCar"/>
    <w:uiPriority w:val="99"/>
    <w:unhideWhenUsed/>
    <w:rsid w:val="00C458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45841"/>
  </w:style>
  <w:style w:type="paragraph" w:styleId="Textodeglobo">
    <w:name w:val="Balloon Text"/>
    <w:basedOn w:val="Normal"/>
    <w:link w:val="TextodegloboCar"/>
    <w:unhideWhenUsed/>
    <w:rsid w:val="00C458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4584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nhideWhenUsed/>
    <w:rsid w:val="00681914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8B194F"/>
    <w:rPr>
      <w:rFonts w:ascii="Times New Roman" w:eastAsia="Times New Roman" w:hAnsi="Times New Roman" w:cs="Times New Roman"/>
      <w:b/>
      <w:sz w:val="20"/>
      <w:szCs w:val="20"/>
      <w:lang w:val="es-ES" w:eastAsia="es-MX"/>
    </w:rPr>
  </w:style>
  <w:style w:type="paragraph" w:styleId="Textoindependiente3">
    <w:name w:val="Body Text 3"/>
    <w:basedOn w:val="Normal"/>
    <w:link w:val="Textoindependiente3Car"/>
    <w:rsid w:val="008B194F"/>
    <w:pPr>
      <w:jc w:val="both"/>
    </w:pPr>
    <w:rPr>
      <w:rFonts w:ascii="Comic Sans MS" w:hAnsi="Comic Sans MS"/>
      <w:sz w:val="24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B194F"/>
    <w:rPr>
      <w:rFonts w:ascii="Comic Sans MS" w:eastAsia="Times New Roman" w:hAnsi="Comic Sans MS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rsid w:val="002265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2265F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MquinadeescribirHTML">
    <w:name w:val="HTML Typewriter"/>
    <w:basedOn w:val="Fuentedeprrafopredeter"/>
    <w:uiPriority w:val="99"/>
    <w:semiHidden/>
    <w:unhideWhenUsed/>
    <w:rsid w:val="002265FA"/>
    <w:rPr>
      <w:rFonts w:ascii="Courier New" w:eastAsia="Times New Roman" w:hAnsi="Courier New" w:cs="Courier New"/>
      <w:sz w:val="20"/>
      <w:szCs w:val="20"/>
    </w:rPr>
  </w:style>
  <w:style w:type="paragraph" w:styleId="Sinespaciado">
    <w:name w:val="No Spacing"/>
    <w:uiPriority w:val="1"/>
    <w:qFormat/>
    <w:rsid w:val="006826B5"/>
    <w:pPr>
      <w:spacing w:after="0" w:line="240" w:lineRule="auto"/>
    </w:pPr>
    <w:rPr>
      <w:rFonts w:eastAsiaTheme="minorHAnsi"/>
      <w:lang w:eastAsia="en-US"/>
    </w:rPr>
  </w:style>
  <w:style w:type="paragraph" w:styleId="Prrafodelista">
    <w:name w:val="List Paragraph"/>
    <w:basedOn w:val="Normal"/>
    <w:uiPriority w:val="34"/>
    <w:qFormat/>
    <w:rsid w:val="00C21B0C"/>
    <w:pPr>
      <w:ind w:left="720"/>
      <w:contextualSpacing/>
    </w:pPr>
    <w:rPr>
      <w:sz w:val="24"/>
      <w:lang w:val="es-ES_tradnl" w:eastAsia="es-ES"/>
    </w:rPr>
  </w:style>
  <w:style w:type="paragraph" w:customStyle="1" w:styleId="Default">
    <w:name w:val="Default"/>
    <w:rsid w:val="008D26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nhideWhenUsed/>
    <w:rsid w:val="006A7B10"/>
    <w:pPr>
      <w:spacing w:after="120"/>
    </w:pPr>
    <w:rPr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6A7B10"/>
    <w:rPr>
      <w:rFonts w:ascii="Times New Roman" w:eastAsia="Times New Roman" w:hAnsi="Times New Roman" w:cs="Times New Roman"/>
      <w:sz w:val="20"/>
      <w:szCs w:val="20"/>
    </w:rPr>
  </w:style>
  <w:style w:type="character" w:customStyle="1" w:styleId="googqs-tidbit">
    <w:name w:val="goog_qs-tidbit"/>
    <w:basedOn w:val="Fuentedeprrafopredeter"/>
    <w:rsid w:val="00D4103F"/>
  </w:style>
  <w:style w:type="character" w:customStyle="1" w:styleId="Ttulo2Car">
    <w:name w:val="Título 2 Car"/>
    <w:basedOn w:val="Fuentedeprrafopredeter"/>
    <w:link w:val="Ttulo2"/>
    <w:rsid w:val="00766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MX"/>
    </w:rPr>
  </w:style>
  <w:style w:type="character" w:customStyle="1" w:styleId="Ttulo3Car">
    <w:name w:val="Título 3 Car"/>
    <w:basedOn w:val="Fuentedeprrafopredeter"/>
    <w:link w:val="Ttulo3"/>
    <w:rsid w:val="00766C1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s-ES" w:eastAsia="es-MX"/>
    </w:rPr>
  </w:style>
  <w:style w:type="character" w:customStyle="1" w:styleId="Ttulo4Car">
    <w:name w:val="Título 4 Car"/>
    <w:basedOn w:val="Fuentedeprrafopredeter"/>
    <w:link w:val="Ttulo4"/>
    <w:rsid w:val="00766C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MX"/>
    </w:rPr>
  </w:style>
  <w:style w:type="paragraph" w:customStyle="1" w:styleId="Style10">
    <w:name w:val="Style10"/>
    <w:basedOn w:val="Normal"/>
    <w:uiPriority w:val="99"/>
    <w:rsid w:val="00275C26"/>
    <w:pPr>
      <w:widowControl w:val="0"/>
      <w:autoSpaceDE w:val="0"/>
      <w:autoSpaceDN w:val="0"/>
      <w:adjustRightInd w:val="0"/>
      <w:jc w:val="both"/>
    </w:pPr>
    <w:rPr>
      <w:rFonts w:ascii="Book Antiqua" w:hAnsi="Book Antiqua"/>
      <w:sz w:val="24"/>
      <w:szCs w:val="24"/>
      <w:lang w:val="es-CO" w:eastAsia="es-CO"/>
    </w:rPr>
  </w:style>
  <w:style w:type="paragraph" w:customStyle="1" w:styleId="ecxmsonormal">
    <w:name w:val="ecxmsonormal"/>
    <w:basedOn w:val="Normal"/>
    <w:rsid w:val="00275C26"/>
    <w:pPr>
      <w:spacing w:after="324"/>
    </w:pPr>
    <w:rPr>
      <w:sz w:val="24"/>
      <w:szCs w:val="24"/>
      <w:lang w:val="es-CO" w:eastAsia="es-CO"/>
    </w:rPr>
  </w:style>
  <w:style w:type="paragraph" w:styleId="Sangra3detindependiente">
    <w:name w:val="Body Text Indent 3"/>
    <w:basedOn w:val="Normal"/>
    <w:link w:val="Sangra3detindependienteCar"/>
    <w:rsid w:val="00275C26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75C26"/>
    <w:rPr>
      <w:rFonts w:ascii="Times New Roman" w:eastAsia="Times New Roman" w:hAnsi="Times New Roman" w:cs="Times New Roman"/>
      <w:sz w:val="16"/>
      <w:szCs w:val="16"/>
      <w:lang w:val="es-ES" w:eastAsia="es-MX"/>
    </w:rPr>
  </w:style>
  <w:style w:type="paragraph" w:customStyle="1" w:styleId="Pa16">
    <w:name w:val="Pa16"/>
    <w:basedOn w:val="Normal"/>
    <w:next w:val="Normal"/>
    <w:rsid w:val="00275C26"/>
    <w:pPr>
      <w:widowControl w:val="0"/>
      <w:suppressAutoHyphens/>
      <w:spacing w:line="191" w:lineRule="atLeast"/>
    </w:pPr>
    <w:rPr>
      <w:rFonts w:ascii="Thorndale" w:eastAsia="Andale Sans UI" w:hAnsi="Thorndale" w:cs="Tahoma"/>
      <w:sz w:val="24"/>
      <w:szCs w:val="24"/>
      <w:lang w:val="en-US" w:eastAsia="es-ES"/>
    </w:rPr>
  </w:style>
  <w:style w:type="paragraph" w:customStyle="1" w:styleId="Textosinformato1">
    <w:name w:val="Texto sin formato1"/>
    <w:basedOn w:val="Normal"/>
    <w:rsid w:val="00275C26"/>
    <w:rPr>
      <w:rFonts w:ascii="Courier New" w:hAnsi="Courier New" w:cs="Courier New"/>
      <w:lang w:val="es-CO" w:eastAsia="es-ES"/>
    </w:rPr>
  </w:style>
  <w:style w:type="paragraph" w:customStyle="1" w:styleId="Textosinformato2">
    <w:name w:val="Texto sin formato2"/>
    <w:basedOn w:val="Normal"/>
    <w:rsid w:val="00060889"/>
    <w:rPr>
      <w:rFonts w:ascii="Courier New" w:hAnsi="Courier New"/>
      <w:lang w:val="es-CO" w:eastAsia="es-ES"/>
    </w:rPr>
  </w:style>
  <w:style w:type="paragraph" w:styleId="Textodebloque">
    <w:name w:val="Block Text"/>
    <w:basedOn w:val="Normal"/>
    <w:link w:val="TextodebloqueCar"/>
    <w:rsid w:val="00060889"/>
    <w:pPr>
      <w:ind w:left="-14" w:right="51" w:firstLine="14"/>
      <w:jc w:val="both"/>
    </w:pPr>
    <w:rPr>
      <w:rFonts w:ascii="Tahoma" w:hAnsi="Tahoma"/>
      <w:sz w:val="24"/>
    </w:rPr>
  </w:style>
  <w:style w:type="character" w:customStyle="1" w:styleId="TextodebloqueCar">
    <w:name w:val="Texto de bloque Car"/>
    <w:link w:val="Textodebloque"/>
    <w:rsid w:val="00060889"/>
    <w:rPr>
      <w:rFonts w:ascii="Tahoma" w:eastAsia="Times New Roman" w:hAnsi="Tahoma" w:cs="Times New Roman"/>
      <w:sz w:val="24"/>
      <w:szCs w:val="20"/>
    </w:rPr>
  </w:style>
  <w:style w:type="paragraph" w:styleId="Sangradetextonormal">
    <w:name w:val="Body Text Indent"/>
    <w:basedOn w:val="Normal"/>
    <w:link w:val="SangradetextonormalCar"/>
    <w:unhideWhenUsed/>
    <w:rsid w:val="004E044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4E0442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customStyle="1" w:styleId="Ttulo5Car">
    <w:name w:val="Título 5 Car"/>
    <w:basedOn w:val="Fuentedeprrafopredeter"/>
    <w:link w:val="Ttulo5"/>
    <w:rsid w:val="004E0442"/>
    <w:rPr>
      <w:rFonts w:ascii="Arial Narrow" w:eastAsia="Times New Roman" w:hAnsi="Arial Narrow" w:cs="Arial Narrow"/>
      <w:b/>
      <w:bCs/>
      <w:color w:val="000000"/>
      <w:lang w:eastAsia="zh-CN"/>
    </w:rPr>
  </w:style>
  <w:style w:type="character" w:customStyle="1" w:styleId="Ttulo6Car">
    <w:name w:val="Título 6 Car"/>
    <w:basedOn w:val="Fuentedeprrafopredeter"/>
    <w:link w:val="Ttulo6"/>
    <w:rsid w:val="004E0442"/>
    <w:rPr>
      <w:rFonts w:ascii="Arial Narrow" w:eastAsia="Times New Roman" w:hAnsi="Arial Narrow" w:cs="Arial Narrow"/>
      <w:b/>
      <w:bCs/>
      <w:color w:val="000000"/>
      <w:lang w:eastAsia="zh-CN"/>
    </w:rPr>
  </w:style>
  <w:style w:type="character" w:customStyle="1" w:styleId="Ttulo7Car">
    <w:name w:val="Título 7 Car"/>
    <w:basedOn w:val="Fuentedeprrafopredeter"/>
    <w:link w:val="Ttulo7"/>
    <w:rsid w:val="004E0442"/>
    <w:rPr>
      <w:rFonts w:ascii="Arial Narrow" w:eastAsia="Times New Roman" w:hAnsi="Arial Narrow" w:cs="Arial Narrow"/>
      <w:b/>
      <w:bCs/>
      <w:lang w:val="es-ES" w:eastAsia="zh-CN"/>
    </w:rPr>
  </w:style>
  <w:style w:type="character" w:customStyle="1" w:styleId="Ttulo8Car">
    <w:name w:val="Título 8 Car"/>
    <w:basedOn w:val="Fuentedeprrafopredeter"/>
    <w:link w:val="Ttulo8"/>
    <w:rsid w:val="004E0442"/>
    <w:rPr>
      <w:rFonts w:ascii="Arial Narrow" w:eastAsia="Times New Roman" w:hAnsi="Arial Narrow" w:cs="Arial Narrow"/>
      <w:b/>
      <w:bCs/>
      <w:lang w:val="es-ES" w:eastAsia="zh-CN"/>
    </w:rPr>
  </w:style>
  <w:style w:type="character" w:customStyle="1" w:styleId="Ttulo9Car">
    <w:name w:val="Título 9 Car"/>
    <w:basedOn w:val="Fuentedeprrafopredeter"/>
    <w:link w:val="Ttulo9"/>
    <w:rsid w:val="004E0442"/>
    <w:rPr>
      <w:rFonts w:ascii="Arial Narrow" w:eastAsia="Times New Roman" w:hAnsi="Arial Narrow" w:cs="Arial Narrow"/>
      <w:b/>
      <w:bCs/>
      <w:lang w:val="es-ES" w:eastAsia="zh-CN"/>
    </w:rPr>
  </w:style>
  <w:style w:type="character" w:customStyle="1" w:styleId="WW8Num1z1">
    <w:name w:val="WW8Num1z1"/>
    <w:rsid w:val="004E0442"/>
    <w:rPr>
      <w:b/>
      <w:sz w:val="24"/>
      <w:szCs w:val="24"/>
    </w:rPr>
  </w:style>
  <w:style w:type="character" w:customStyle="1" w:styleId="WW8Num1z2">
    <w:name w:val="WW8Num1z2"/>
    <w:rsid w:val="004E0442"/>
    <w:rPr>
      <w:rFonts w:ascii="Arial" w:hAnsi="Arial" w:cs="Arial"/>
      <w:sz w:val="24"/>
      <w:szCs w:val="24"/>
    </w:rPr>
  </w:style>
  <w:style w:type="character" w:customStyle="1" w:styleId="WW8Num2z0">
    <w:name w:val="WW8Num2z0"/>
    <w:rsid w:val="004E0442"/>
    <w:rPr>
      <w:rFonts w:ascii="Symbol" w:hAnsi="Symbol" w:cs="Symbol"/>
      <w:b/>
      <w:color w:val="000000"/>
      <w:sz w:val="16"/>
    </w:rPr>
  </w:style>
  <w:style w:type="character" w:customStyle="1" w:styleId="WW8Num4z0">
    <w:name w:val="WW8Num4z0"/>
    <w:rsid w:val="004E0442"/>
    <w:rPr>
      <w:rFonts w:cs="Times New Roman"/>
      <w:b/>
    </w:rPr>
  </w:style>
  <w:style w:type="character" w:customStyle="1" w:styleId="WW8Num4z1">
    <w:name w:val="WW8Num4z1"/>
    <w:rsid w:val="004E0442"/>
    <w:rPr>
      <w:rFonts w:ascii="Courier New" w:hAnsi="Courier New" w:cs="Courier New"/>
      <w:sz w:val="20"/>
    </w:rPr>
  </w:style>
  <w:style w:type="character" w:customStyle="1" w:styleId="WW8Num4z2">
    <w:name w:val="WW8Num4z2"/>
    <w:rsid w:val="004E0442"/>
    <w:rPr>
      <w:rFonts w:ascii="Wingdings" w:hAnsi="Wingdings" w:cs="Wingdings"/>
      <w:sz w:val="20"/>
    </w:rPr>
  </w:style>
  <w:style w:type="character" w:customStyle="1" w:styleId="WW8Num5z0">
    <w:name w:val="WW8Num5z0"/>
    <w:rsid w:val="004E0442"/>
    <w:rPr>
      <w:rFonts w:ascii="Arial" w:hAnsi="Arial" w:cs="Arial"/>
      <w:b/>
      <w:i w:val="0"/>
      <w:position w:val="0"/>
      <w:sz w:val="24"/>
      <w:vertAlign w:val="baseline"/>
    </w:rPr>
  </w:style>
  <w:style w:type="character" w:customStyle="1" w:styleId="WW8Num5z1">
    <w:name w:val="WW8Num5z1"/>
    <w:rsid w:val="004E0442"/>
    <w:rPr>
      <w:b w:val="0"/>
    </w:rPr>
  </w:style>
  <w:style w:type="character" w:customStyle="1" w:styleId="WW8Num5z2">
    <w:name w:val="WW8Num5z2"/>
    <w:rsid w:val="004E0442"/>
    <w:rPr>
      <w:rFonts w:ascii="Wingdings" w:hAnsi="Wingdings" w:cs="Wingdings"/>
      <w:sz w:val="20"/>
    </w:rPr>
  </w:style>
  <w:style w:type="character" w:customStyle="1" w:styleId="WW8Num6z0">
    <w:name w:val="WW8Num6z0"/>
    <w:rsid w:val="004E0442"/>
    <w:rPr>
      <w:b w:val="0"/>
    </w:rPr>
  </w:style>
  <w:style w:type="character" w:customStyle="1" w:styleId="WW8Num6z1">
    <w:name w:val="WW8Num6z1"/>
    <w:rsid w:val="004E0442"/>
    <w:rPr>
      <w:rFonts w:ascii="Courier New" w:hAnsi="Courier New" w:cs="Courier New"/>
    </w:rPr>
  </w:style>
  <w:style w:type="character" w:customStyle="1" w:styleId="WW8Num6z2">
    <w:name w:val="WW8Num6z2"/>
    <w:rsid w:val="004E0442"/>
    <w:rPr>
      <w:rFonts w:ascii="Wingdings" w:hAnsi="Wingdings" w:cs="Wingdings"/>
    </w:rPr>
  </w:style>
  <w:style w:type="character" w:customStyle="1" w:styleId="WW8Num8z0">
    <w:name w:val="WW8Num8z0"/>
    <w:rsid w:val="004E0442"/>
    <w:rPr>
      <w:rFonts w:cs="Times New Roman"/>
      <w:b/>
      <w:color w:val="000000"/>
      <w:sz w:val="16"/>
    </w:rPr>
  </w:style>
  <w:style w:type="character" w:customStyle="1" w:styleId="WW8Num9z0">
    <w:name w:val="WW8Num9z0"/>
    <w:rsid w:val="004E0442"/>
    <w:rPr>
      <w:b/>
      <w:i w:val="0"/>
      <w:color w:val="000000"/>
      <w:sz w:val="20"/>
      <w:szCs w:val="20"/>
    </w:rPr>
  </w:style>
  <w:style w:type="character" w:customStyle="1" w:styleId="WW8Num9z1">
    <w:name w:val="WW8Num9z1"/>
    <w:rsid w:val="004E0442"/>
    <w:rPr>
      <w:rFonts w:ascii="Courier New" w:hAnsi="Courier New" w:cs="Courier New"/>
      <w:sz w:val="20"/>
    </w:rPr>
  </w:style>
  <w:style w:type="character" w:customStyle="1" w:styleId="WW8Num9z2">
    <w:name w:val="WW8Num9z2"/>
    <w:rsid w:val="004E0442"/>
    <w:rPr>
      <w:rFonts w:ascii="Wingdings" w:hAnsi="Wingdings" w:cs="Wingdings"/>
      <w:sz w:val="20"/>
    </w:rPr>
  </w:style>
  <w:style w:type="character" w:customStyle="1" w:styleId="WW8Num10z0">
    <w:name w:val="WW8Num10z0"/>
    <w:rsid w:val="004E0442"/>
    <w:rPr>
      <w:rFonts w:ascii="Symbol" w:hAnsi="Symbol" w:cs="Symbol"/>
      <w:b/>
      <w:color w:val="000000"/>
      <w:sz w:val="16"/>
    </w:rPr>
  </w:style>
  <w:style w:type="character" w:customStyle="1" w:styleId="WW8Num10z1">
    <w:name w:val="WW8Num10z1"/>
    <w:rsid w:val="004E0442"/>
    <w:rPr>
      <w:rFonts w:ascii="Courier New" w:hAnsi="Courier New" w:cs="Courier New"/>
    </w:rPr>
  </w:style>
  <w:style w:type="character" w:customStyle="1" w:styleId="WW8Num10z2">
    <w:name w:val="WW8Num10z2"/>
    <w:rsid w:val="004E0442"/>
    <w:rPr>
      <w:rFonts w:ascii="Wingdings" w:hAnsi="Wingdings" w:cs="Wingdings"/>
    </w:rPr>
  </w:style>
  <w:style w:type="character" w:customStyle="1" w:styleId="WW8Num11z0">
    <w:name w:val="WW8Num11z0"/>
    <w:rsid w:val="004E0442"/>
    <w:rPr>
      <w:rFonts w:cs="Times New Roman"/>
      <w:b/>
      <w:i w:val="0"/>
    </w:rPr>
  </w:style>
  <w:style w:type="character" w:customStyle="1" w:styleId="WW8Num11z1">
    <w:name w:val="WW8Num11z1"/>
    <w:rsid w:val="004E0442"/>
    <w:rPr>
      <w:rFonts w:cs="Times New Roman"/>
    </w:rPr>
  </w:style>
  <w:style w:type="character" w:customStyle="1" w:styleId="WW8Num11z2">
    <w:name w:val="WW8Num11z2"/>
    <w:rsid w:val="004E0442"/>
    <w:rPr>
      <w:rFonts w:ascii="Wingdings" w:hAnsi="Wingdings" w:cs="Wingdings"/>
      <w:sz w:val="20"/>
    </w:rPr>
  </w:style>
  <w:style w:type="character" w:customStyle="1" w:styleId="WW8Num13z0">
    <w:name w:val="WW8Num13z0"/>
    <w:rsid w:val="004E0442"/>
    <w:rPr>
      <w:rFonts w:cs="Times New Roman"/>
    </w:rPr>
  </w:style>
  <w:style w:type="character" w:customStyle="1" w:styleId="WW8Num13z1">
    <w:name w:val="WW8Num13z1"/>
    <w:rsid w:val="004E0442"/>
    <w:rPr>
      <w:rFonts w:ascii="Courier New" w:hAnsi="Courier New" w:cs="Courier New"/>
      <w:sz w:val="20"/>
    </w:rPr>
  </w:style>
  <w:style w:type="character" w:customStyle="1" w:styleId="WW8Num13z2">
    <w:name w:val="WW8Num13z2"/>
    <w:rsid w:val="004E0442"/>
    <w:rPr>
      <w:rFonts w:ascii="Wingdings" w:hAnsi="Wingdings" w:cs="Wingdings"/>
      <w:sz w:val="20"/>
    </w:rPr>
  </w:style>
  <w:style w:type="character" w:customStyle="1" w:styleId="WW8Num14z0">
    <w:name w:val="WW8Num14z0"/>
    <w:rsid w:val="004E0442"/>
    <w:rPr>
      <w:rFonts w:ascii="Symbol" w:hAnsi="Symbol" w:cs="Symbol"/>
    </w:rPr>
  </w:style>
  <w:style w:type="character" w:customStyle="1" w:styleId="WW8Num14z1">
    <w:name w:val="WW8Num14z1"/>
    <w:rsid w:val="004E0442"/>
    <w:rPr>
      <w:b w:val="0"/>
    </w:rPr>
  </w:style>
  <w:style w:type="character" w:customStyle="1" w:styleId="WW8Num14z2">
    <w:name w:val="WW8Num14z2"/>
    <w:rsid w:val="004E0442"/>
    <w:rPr>
      <w:rFonts w:ascii="Wingdings" w:hAnsi="Wingdings" w:cs="Wingdings"/>
    </w:rPr>
  </w:style>
  <w:style w:type="character" w:customStyle="1" w:styleId="WW8Num15z0">
    <w:name w:val="WW8Num15z0"/>
    <w:rsid w:val="004E0442"/>
    <w:rPr>
      <w:rFonts w:ascii="Symbol" w:hAnsi="Symbol" w:cs="Symbol"/>
      <w:sz w:val="20"/>
    </w:rPr>
  </w:style>
  <w:style w:type="character" w:customStyle="1" w:styleId="WW8Num15z1">
    <w:name w:val="WW8Num15z1"/>
    <w:rsid w:val="004E0442"/>
    <w:rPr>
      <w:rFonts w:ascii="Courier New" w:hAnsi="Courier New" w:cs="Courier New"/>
      <w:sz w:val="20"/>
    </w:rPr>
  </w:style>
  <w:style w:type="character" w:customStyle="1" w:styleId="WW8Num15z2">
    <w:name w:val="WW8Num15z2"/>
    <w:rsid w:val="004E0442"/>
    <w:rPr>
      <w:rFonts w:ascii="Wingdings" w:hAnsi="Wingdings" w:cs="Wingdings"/>
      <w:sz w:val="20"/>
    </w:rPr>
  </w:style>
  <w:style w:type="character" w:customStyle="1" w:styleId="WW8Num18z0">
    <w:name w:val="WW8Num18z0"/>
    <w:rsid w:val="004E0442"/>
    <w:rPr>
      <w:rFonts w:cs="Times New Roman"/>
    </w:rPr>
  </w:style>
  <w:style w:type="character" w:customStyle="1" w:styleId="WW8Num18z1">
    <w:name w:val="WW8Num18z1"/>
    <w:rsid w:val="004E0442"/>
    <w:rPr>
      <w:rFonts w:ascii="Symbol" w:hAnsi="Symbol" w:cs="Symbol"/>
      <w:b/>
      <w:color w:val="000000"/>
      <w:sz w:val="16"/>
    </w:rPr>
  </w:style>
  <w:style w:type="character" w:customStyle="1" w:styleId="WW8Num18z2">
    <w:name w:val="WW8Num18z2"/>
    <w:rsid w:val="004E0442"/>
    <w:rPr>
      <w:rFonts w:cs="Times New Roman"/>
      <w:b/>
    </w:rPr>
  </w:style>
  <w:style w:type="character" w:customStyle="1" w:styleId="WW8Num19z0">
    <w:name w:val="WW8Num19z0"/>
    <w:rsid w:val="004E0442"/>
    <w:rPr>
      <w:rFonts w:ascii="Symbol" w:hAnsi="Symbol" w:cs="Symbol"/>
    </w:rPr>
  </w:style>
  <w:style w:type="character" w:customStyle="1" w:styleId="WW8Num19z1">
    <w:name w:val="WW8Num19z1"/>
    <w:rsid w:val="004E0442"/>
    <w:rPr>
      <w:rFonts w:ascii="Courier New" w:hAnsi="Courier New" w:cs="Courier New"/>
    </w:rPr>
  </w:style>
  <w:style w:type="character" w:customStyle="1" w:styleId="WW8Num19z2">
    <w:name w:val="WW8Num19z2"/>
    <w:rsid w:val="004E0442"/>
    <w:rPr>
      <w:rFonts w:ascii="Wingdings" w:hAnsi="Wingdings" w:cs="Wingdings"/>
    </w:rPr>
  </w:style>
  <w:style w:type="character" w:customStyle="1" w:styleId="WW8Num20z0">
    <w:name w:val="WW8Num20z0"/>
    <w:rsid w:val="004E0442"/>
    <w:rPr>
      <w:rFonts w:ascii="Symbol" w:hAnsi="Symbol" w:cs="Symbol"/>
    </w:rPr>
  </w:style>
  <w:style w:type="character" w:customStyle="1" w:styleId="WW8Num20z1">
    <w:name w:val="WW8Num20z1"/>
    <w:rsid w:val="004E0442"/>
    <w:rPr>
      <w:rFonts w:ascii="Courier New" w:hAnsi="Courier New" w:cs="Courier New"/>
    </w:rPr>
  </w:style>
  <w:style w:type="character" w:customStyle="1" w:styleId="WW8Num20z2">
    <w:name w:val="WW8Num20z2"/>
    <w:rsid w:val="004E0442"/>
    <w:rPr>
      <w:rFonts w:ascii="Wingdings" w:hAnsi="Wingdings" w:cs="Wingdings"/>
    </w:rPr>
  </w:style>
  <w:style w:type="character" w:customStyle="1" w:styleId="WW8Num20z3">
    <w:name w:val="WW8Num20z3"/>
    <w:rsid w:val="004E0442"/>
    <w:rPr>
      <w:rFonts w:ascii="Symbol" w:hAnsi="Symbol" w:cs="Symbol"/>
    </w:rPr>
  </w:style>
  <w:style w:type="character" w:customStyle="1" w:styleId="WW8Num21z0">
    <w:name w:val="WW8Num21z0"/>
    <w:rsid w:val="004E0442"/>
    <w:rPr>
      <w:rFonts w:cs="Times New Roman"/>
      <w:b/>
    </w:rPr>
  </w:style>
  <w:style w:type="character" w:customStyle="1" w:styleId="WW8Num21z2">
    <w:name w:val="WW8Num21z2"/>
    <w:rsid w:val="004E0442"/>
    <w:rPr>
      <w:rFonts w:ascii="Arial" w:hAnsi="Arial" w:cs="Arial"/>
      <w:b/>
      <w:i w:val="0"/>
      <w:sz w:val="22"/>
    </w:rPr>
  </w:style>
  <w:style w:type="character" w:customStyle="1" w:styleId="WW8Num23z0">
    <w:name w:val="WW8Num23z0"/>
    <w:rsid w:val="004E0442"/>
    <w:rPr>
      <w:rFonts w:ascii="Symbol" w:hAnsi="Symbol" w:cs="Symbol"/>
      <w:b/>
      <w:color w:val="000000"/>
      <w:sz w:val="16"/>
    </w:rPr>
  </w:style>
  <w:style w:type="character" w:customStyle="1" w:styleId="WW8Num23z1">
    <w:name w:val="WW8Num23z1"/>
    <w:rsid w:val="004E0442"/>
    <w:rPr>
      <w:rFonts w:ascii="Courier New" w:hAnsi="Courier New" w:cs="Courier New"/>
    </w:rPr>
  </w:style>
  <w:style w:type="character" w:customStyle="1" w:styleId="WW8Num23z2">
    <w:name w:val="WW8Num23z2"/>
    <w:rsid w:val="004E0442"/>
    <w:rPr>
      <w:rFonts w:ascii="Wingdings" w:hAnsi="Wingdings" w:cs="Wingdings"/>
    </w:rPr>
  </w:style>
  <w:style w:type="character" w:customStyle="1" w:styleId="WW8Num25z0">
    <w:name w:val="WW8Num25z0"/>
    <w:rsid w:val="004E0442"/>
    <w:rPr>
      <w:rFonts w:ascii="Symbol" w:hAnsi="Symbol" w:cs="Symbol"/>
      <w:b/>
      <w:color w:val="000000"/>
      <w:sz w:val="16"/>
    </w:rPr>
  </w:style>
  <w:style w:type="character" w:customStyle="1" w:styleId="WW8Num25z1">
    <w:name w:val="WW8Num25z1"/>
    <w:rsid w:val="004E0442"/>
    <w:rPr>
      <w:rFonts w:ascii="Courier New" w:hAnsi="Courier New" w:cs="Courier New"/>
    </w:rPr>
  </w:style>
  <w:style w:type="character" w:customStyle="1" w:styleId="WW8Num25z2">
    <w:name w:val="WW8Num25z2"/>
    <w:rsid w:val="004E0442"/>
    <w:rPr>
      <w:rFonts w:ascii="Wingdings" w:hAnsi="Wingdings" w:cs="Wingdings"/>
    </w:rPr>
  </w:style>
  <w:style w:type="character" w:customStyle="1" w:styleId="Fuentedeprrafopredeter4">
    <w:name w:val="Fuente de párrafo predeter.4"/>
    <w:rsid w:val="004E0442"/>
  </w:style>
  <w:style w:type="character" w:customStyle="1" w:styleId="WW8Num3z0">
    <w:name w:val="WW8Num3z0"/>
    <w:rsid w:val="004E0442"/>
    <w:rPr>
      <w:rFonts w:cs="Times New Roman"/>
      <w:b/>
      <w:sz w:val="16"/>
      <w:szCs w:val="16"/>
    </w:rPr>
  </w:style>
  <w:style w:type="character" w:customStyle="1" w:styleId="WW8Num12z0">
    <w:name w:val="WW8Num12z0"/>
    <w:rsid w:val="004E0442"/>
    <w:rPr>
      <w:rFonts w:cs="Times New Roman"/>
      <w:b/>
    </w:rPr>
  </w:style>
  <w:style w:type="character" w:customStyle="1" w:styleId="WW8Num12z1">
    <w:name w:val="WW8Num12z1"/>
    <w:rsid w:val="004E0442"/>
    <w:rPr>
      <w:rFonts w:cs="Times New Roman"/>
    </w:rPr>
  </w:style>
  <w:style w:type="character" w:customStyle="1" w:styleId="WW8Num12z2">
    <w:name w:val="WW8Num12z2"/>
    <w:rsid w:val="004E0442"/>
    <w:rPr>
      <w:rFonts w:ascii="Wingdings" w:hAnsi="Wingdings" w:cs="Wingdings"/>
      <w:sz w:val="20"/>
    </w:rPr>
  </w:style>
  <w:style w:type="character" w:customStyle="1" w:styleId="Fuentedeprrafopredeter3">
    <w:name w:val="Fuente de párrafo predeter.3"/>
    <w:rsid w:val="004E0442"/>
  </w:style>
  <w:style w:type="character" w:customStyle="1" w:styleId="Absatz-Standardschriftart">
    <w:name w:val="Absatz-Standardschriftart"/>
    <w:rsid w:val="004E0442"/>
  </w:style>
  <w:style w:type="character" w:customStyle="1" w:styleId="WW-Absatz-Standardschriftart">
    <w:name w:val="WW-Absatz-Standardschriftart"/>
    <w:rsid w:val="004E0442"/>
  </w:style>
  <w:style w:type="character" w:customStyle="1" w:styleId="WW-Absatz-Standardschriftart1">
    <w:name w:val="WW-Absatz-Standardschriftart1"/>
    <w:rsid w:val="004E0442"/>
  </w:style>
  <w:style w:type="character" w:customStyle="1" w:styleId="Fuentedeprrafopredeter2">
    <w:name w:val="Fuente de párrafo predeter.2"/>
    <w:rsid w:val="004E0442"/>
  </w:style>
  <w:style w:type="character" w:customStyle="1" w:styleId="WW-Absatz-Standardschriftart11">
    <w:name w:val="WW-Absatz-Standardschriftart11"/>
    <w:rsid w:val="004E0442"/>
  </w:style>
  <w:style w:type="character" w:customStyle="1" w:styleId="WW8Num2z1">
    <w:name w:val="WW8Num2z1"/>
    <w:rsid w:val="004E0442"/>
    <w:rPr>
      <w:rFonts w:ascii="Courier New" w:hAnsi="Courier New" w:cs="Courier New"/>
    </w:rPr>
  </w:style>
  <w:style w:type="character" w:customStyle="1" w:styleId="WW8Num2z2">
    <w:name w:val="WW8Num2z2"/>
    <w:rsid w:val="004E0442"/>
    <w:rPr>
      <w:rFonts w:ascii="Wingdings" w:hAnsi="Wingdings" w:cs="Wingdings"/>
    </w:rPr>
  </w:style>
  <w:style w:type="character" w:customStyle="1" w:styleId="WW8Num2z3">
    <w:name w:val="WW8Num2z3"/>
    <w:rsid w:val="004E0442"/>
    <w:rPr>
      <w:rFonts w:ascii="Symbol" w:hAnsi="Symbol" w:cs="Symbol"/>
    </w:rPr>
  </w:style>
  <w:style w:type="character" w:customStyle="1" w:styleId="WW8Num3z1">
    <w:name w:val="WW8Num3z1"/>
    <w:rsid w:val="004E0442"/>
    <w:rPr>
      <w:rFonts w:cs="Times New Roman"/>
    </w:rPr>
  </w:style>
  <w:style w:type="character" w:customStyle="1" w:styleId="WW8Num8z1">
    <w:name w:val="WW8Num8z1"/>
    <w:rsid w:val="004E0442"/>
    <w:rPr>
      <w:rFonts w:cs="Times New Roman"/>
      <w:b/>
      <w:color w:val="000000"/>
      <w:sz w:val="16"/>
      <w:szCs w:val="16"/>
    </w:rPr>
  </w:style>
  <w:style w:type="character" w:customStyle="1" w:styleId="WW8Num8z2">
    <w:name w:val="WW8Num8z2"/>
    <w:rsid w:val="004E0442"/>
    <w:rPr>
      <w:rFonts w:ascii="Wingdings" w:hAnsi="Wingdings" w:cs="Wingdings"/>
    </w:rPr>
  </w:style>
  <w:style w:type="character" w:customStyle="1" w:styleId="WW8Num8z3">
    <w:name w:val="WW8Num8z3"/>
    <w:rsid w:val="004E0442"/>
    <w:rPr>
      <w:rFonts w:ascii="Symbol" w:hAnsi="Symbol" w:cs="Symbol"/>
    </w:rPr>
  </w:style>
  <w:style w:type="character" w:customStyle="1" w:styleId="WW8Num8z4">
    <w:name w:val="WW8Num8z4"/>
    <w:rsid w:val="004E0442"/>
    <w:rPr>
      <w:rFonts w:ascii="Courier New" w:hAnsi="Courier New" w:cs="Courier New"/>
    </w:rPr>
  </w:style>
  <w:style w:type="character" w:customStyle="1" w:styleId="WW8Num10z3">
    <w:name w:val="WW8Num10z3"/>
    <w:rsid w:val="004E0442"/>
    <w:rPr>
      <w:rFonts w:ascii="Symbol" w:hAnsi="Symbol" w:cs="Symbol"/>
    </w:rPr>
  </w:style>
  <w:style w:type="character" w:customStyle="1" w:styleId="WW8Num16z0">
    <w:name w:val="WW8Num16z0"/>
    <w:rsid w:val="004E0442"/>
    <w:rPr>
      <w:rFonts w:ascii="Symbol" w:hAnsi="Symbol" w:cs="Symbol"/>
      <w:b/>
      <w:color w:val="000000"/>
      <w:sz w:val="16"/>
    </w:rPr>
  </w:style>
  <w:style w:type="character" w:customStyle="1" w:styleId="WW8Num16z1">
    <w:name w:val="WW8Num16z1"/>
    <w:rsid w:val="004E0442"/>
    <w:rPr>
      <w:rFonts w:ascii="Courier New" w:hAnsi="Courier New" w:cs="Courier New"/>
    </w:rPr>
  </w:style>
  <w:style w:type="character" w:customStyle="1" w:styleId="WW8Num16z2">
    <w:name w:val="WW8Num16z2"/>
    <w:rsid w:val="004E0442"/>
    <w:rPr>
      <w:rFonts w:ascii="Wingdings" w:hAnsi="Wingdings" w:cs="Wingdings"/>
    </w:rPr>
  </w:style>
  <w:style w:type="character" w:customStyle="1" w:styleId="WW8Num16z3">
    <w:name w:val="WW8Num16z3"/>
    <w:rsid w:val="004E0442"/>
    <w:rPr>
      <w:rFonts w:ascii="Symbol" w:hAnsi="Symbol" w:cs="Symbol"/>
    </w:rPr>
  </w:style>
  <w:style w:type="character" w:customStyle="1" w:styleId="WW8Num17z0">
    <w:name w:val="WW8Num17z0"/>
    <w:rsid w:val="004E0442"/>
    <w:rPr>
      <w:rFonts w:cs="Times New Roman"/>
    </w:rPr>
  </w:style>
  <w:style w:type="character" w:customStyle="1" w:styleId="WW8Num21z1">
    <w:name w:val="WW8Num21z1"/>
    <w:rsid w:val="004E0442"/>
    <w:rPr>
      <w:rFonts w:cs="Times New Roman"/>
    </w:rPr>
  </w:style>
  <w:style w:type="character" w:customStyle="1" w:styleId="WW8Num22z0">
    <w:name w:val="WW8Num22z0"/>
    <w:rsid w:val="004E0442"/>
    <w:rPr>
      <w:rFonts w:cs="Times New Roman"/>
    </w:rPr>
  </w:style>
  <w:style w:type="character" w:customStyle="1" w:styleId="WW8Num23z3">
    <w:name w:val="WW8Num23z3"/>
    <w:rsid w:val="004E0442"/>
    <w:rPr>
      <w:rFonts w:ascii="Symbol" w:hAnsi="Symbol" w:cs="Symbol"/>
    </w:rPr>
  </w:style>
  <w:style w:type="character" w:customStyle="1" w:styleId="WW8Num25z3">
    <w:name w:val="WW8Num25z3"/>
    <w:rsid w:val="004E0442"/>
    <w:rPr>
      <w:rFonts w:ascii="Symbol" w:hAnsi="Symbol" w:cs="Symbol"/>
    </w:rPr>
  </w:style>
  <w:style w:type="character" w:customStyle="1" w:styleId="WW8Num26z0">
    <w:name w:val="WW8Num26z0"/>
    <w:rsid w:val="004E0442"/>
    <w:rPr>
      <w:rFonts w:cs="Times New Roman"/>
      <w:b/>
    </w:rPr>
  </w:style>
  <w:style w:type="character" w:customStyle="1" w:styleId="WW8Num26z1">
    <w:name w:val="WW8Num26z1"/>
    <w:rsid w:val="004E0442"/>
    <w:rPr>
      <w:rFonts w:cs="Times New Roman"/>
    </w:rPr>
  </w:style>
  <w:style w:type="character" w:customStyle="1" w:styleId="WW8Num27z0">
    <w:name w:val="WW8Num27z0"/>
    <w:rsid w:val="004E0442"/>
    <w:rPr>
      <w:rFonts w:cs="Times New Roman"/>
    </w:rPr>
  </w:style>
  <w:style w:type="character" w:customStyle="1" w:styleId="WW8Num27z1">
    <w:name w:val="WW8Num27z1"/>
    <w:rsid w:val="004E0442"/>
    <w:rPr>
      <w:rFonts w:ascii="Symbol" w:hAnsi="Symbol" w:cs="Symbol"/>
      <w:b/>
      <w:color w:val="000000"/>
      <w:sz w:val="16"/>
    </w:rPr>
  </w:style>
  <w:style w:type="character" w:customStyle="1" w:styleId="WW8Num28z0">
    <w:name w:val="WW8Num28z0"/>
    <w:rsid w:val="004E0442"/>
    <w:rPr>
      <w:rFonts w:ascii="Symbol" w:hAnsi="Symbol" w:cs="Symbol"/>
    </w:rPr>
  </w:style>
  <w:style w:type="character" w:customStyle="1" w:styleId="WW8Num28z1">
    <w:name w:val="WW8Num28z1"/>
    <w:rsid w:val="004E0442"/>
    <w:rPr>
      <w:rFonts w:ascii="Courier New" w:hAnsi="Courier New" w:cs="Courier New"/>
    </w:rPr>
  </w:style>
  <w:style w:type="character" w:customStyle="1" w:styleId="WW8Num28z2">
    <w:name w:val="WW8Num28z2"/>
    <w:rsid w:val="004E0442"/>
    <w:rPr>
      <w:rFonts w:ascii="Wingdings" w:hAnsi="Wingdings" w:cs="Wingdings"/>
    </w:rPr>
  </w:style>
  <w:style w:type="character" w:customStyle="1" w:styleId="WW8Num30z0">
    <w:name w:val="WW8Num30z0"/>
    <w:rsid w:val="004E0442"/>
    <w:rPr>
      <w:rFonts w:ascii="Symbol" w:hAnsi="Symbol" w:cs="Symbol"/>
    </w:rPr>
  </w:style>
  <w:style w:type="character" w:customStyle="1" w:styleId="WW8Num30z1">
    <w:name w:val="WW8Num30z1"/>
    <w:rsid w:val="004E0442"/>
    <w:rPr>
      <w:rFonts w:ascii="Courier New" w:hAnsi="Courier New" w:cs="Courier New"/>
    </w:rPr>
  </w:style>
  <w:style w:type="character" w:customStyle="1" w:styleId="WW8Num30z2">
    <w:name w:val="WW8Num30z2"/>
    <w:rsid w:val="004E0442"/>
    <w:rPr>
      <w:rFonts w:ascii="Wingdings" w:hAnsi="Wingdings" w:cs="Wingdings"/>
    </w:rPr>
  </w:style>
  <w:style w:type="character" w:customStyle="1" w:styleId="WW8Num32z0">
    <w:name w:val="WW8Num32z0"/>
    <w:rsid w:val="004E0442"/>
    <w:rPr>
      <w:b/>
      <w:i w:val="0"/>
      <w:sz w:val="20"/>
      <w:szCs w:val="20"/>
    </w:rPr>
  </w:style>
  <w:style w:type="character" w:customStyle="1" w:styleId="WW8Num33z0">
    <w:name w:val="WW8Num33z0"/>
    <w:rsid w:val="004E0442"/>
    <w:rPr>
      <w:b/>
      <w:i w:val="0"/>
    </w:rPr>
  </w:style>
  <w:style w:type="character" w:customStyle="1" w:styleId="WW8Num34z0">
    <w:name w:val="WW8Num34z0"/>
    <w:rsid w:val="004E0442"/>
    <w:rPr>
      <w:rFonts w:cs="Times New Roman"/>
    </w:rPr>
  </w:style>
  <w:style w:type="character" w:customStyle="1" w:styleId="WW8Num35z0">
    <w:name w:val="WW8Num35z0"/>
    <w:rsid w:val="004E0442"/>
    <w:rPr>
      <w:rFonts w:cs="Times New Roman"/>
    </w:rPr>
  </w:style>
  <w:style w:type="character" w:customStyle="1" w:styleId="WW8Num37z0">
    <w:name w:val="WW8Num37z0"/>
    <w:rsid w:val="004E0442"/>
    <w:rPr>
      <w:rFonts w:cs="Times New Roman"/>
    </w:rPr>
  </w:style>
  <w:style w:type="character" w:customStyle="1" w:styleId="WW8Num38z0">
    <w:name w:val="WW8Num38z0"/>
    <w:rsid w:val="004E0442"/>
    <w:rPr>
      <w:rFonts w:cs="Times New Roman"/>
    </w:rPr>
  </w:style>
  <w:style w:type="character" w:customStyle="1" w:styleId="WW8Num39z1">
    <w:name w:val="WW8Num39z1"/>
    <w:rsid w:val="004E0442"/>
    <w:rPr>
      <w:b/>
      <w:sz w:val="24"/>
      <w:szCs w:val="24"/>
    </w:rPr>
  </w:style>
  <w:style w:type="character" w:customStyle="1" w:styleId="WW8Num39z2">
    <w:name w:val="WW8Num39z2"/>
    <w:rsid w:val="004E0442"/>
    <w:rPr>
      <w:rFonts w:ascii="Arial" w:hAnsi="Arial" w:cs="Arial"/>
      <w:sz w:val="24"/>
      <w:szCs w:val="24"/>
    </w:rPr>
  </w:style>
  <w:style w:type="character" w:customStyle="1" w:styleId="WW8Num40z0">
    <w:name w:val="WW8Num40z0"/>
    <w:rsid w:val="004E0442"/>
    <w:rPr>
      <w:rFonts w:ascii="Wingdings" w:hAnsi="Wingdings" w:cs="Wingdings"/>
    </w:rPr>
  </w:style>
  <w:style w:type="character" w:customStyle="1" w:styleId="WW8Num40z1">
    <w:name w:val="WW8Num40z1"/>
    <w:rsid w:val="004E0442"/>
    <w:rPr>
      <w:rFonts w:ascii="Courier New" w:hAnsi="Courier New" w:cs="Courier New"/>
    </w:rPr>
  </w:style>
  <w:style w:type="character" w:customStyle="1" w:styleId="WW8Num40z3">
    <w:name w:val="WW8Num40z3"/>
    <w:rsid w:val="004E0442"/>
    <w:rPr>
      <w:rFonts w:ascii="Symbol" w:hAnsi="Symbol" w:cs="Symbol"/>
    </w:rPr>
  </w:style>
  <w:style w:type="character" w:customStyle="1" w:styleId="WW8Num41z0">
    <w:name w:val="WW8Num41z0"/>
    <w:rsid w:val="004E0442"/>
    <w:rPr>
      <w:rFonts w:ascii="Symbol" w:hAnsi="Symbol" w:cs="Symbol"/>
      <w:b/>
      <w:color w:val="000000"/>
      <w:sz w:val="16"/>
    </w:rPr>
  </w:style>
  <w:style w:type="character" w:customStyle="1" w:styleId="WW8Num41z1">
    <w:name w:val="WW8Num41z1"/>
    <w:rsid w:val="004E0442"/>
    <w:rPr>
      <w:rFonts w:ascii="Courier New" w:hAnsi="Courier New" w:cs="Courier New"/>
    </w:rPr>
  </w:style>
  <w:style w:type="character" w:customStyle="1" w:styleId="WW8Num41z2">
    <w:name w:val="WW8Num41z2"/>
    <w:rsid w:val="004E0442"/>
    <w:rPr>
      <w:rFonts w:ascii="Wingdings" w:hAnsi="Wingdings" w:cs="Wingdings"/>
    </w:rPr>
  </w:style>
  <w:style w:type="character" w:customStyle="1" w:styleId="WW8Num41z3">
    <w:name w:val="WW8Num41z3"/>
    <w:rsid w:val="004E0442"/>
    <w:rPr>
      <w:rFonts w:ascii="Symbol" w:hAnsi="Symbol" w:cs="Symbol"/>
    </w:rPr>
  </w:style>
  <w:style w:type="character" w:customStyle="1" w:styleId="WW8Num42z0">
    <w:name w:val="WW8Num42z0"/>
    <w:rsid w:val="004E0442"/>
    <w:rPr>
      <w:rFonts w:cs="Times New Roman"/>
      <w:b/>
    </w:rPr>
  </w:style>
  <w:style w:type="character" w:customStyle="1" w:styleId="WW8Num42z1">
    <w:name w:val="WW8Num42z1"/>
    <w:rsid w:val="004E0442"/>
    <w:rPr>
      <w:rFonts w:ascii="Symbol" w:hAnsi="Symbol" w:cs="Symbol"/>
      <w:b/>
      <w:color w:val="000000"/>
      <w:sz w:val="16"/>
    </w:rPr>
  </w:style>
  <w:style w:type="character" w:customStyle="1" w:styleId="WW8Num42z2">
    <w:name w:val="WW8Num42z2"/>
    <w:rsid w:val="004E0442"/>
    <w:rPr>
      <w:rFonts w:ascii="Tahoma" w:hAnsi="Tahoma" w:cs="Tahoma"/>
      <w:b/>
      <w:outline/>
      <w:color w:val="000000"/>
      <w:sz w:val="24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WW8Num42z3">
    <w:name w:val="WW8Num42z3"/>
    <w:rsid w:val="004E0442"/>
    <w:rPr>
      <w:rFonts w:cs="Times New Roman"/>
    </w:rPr>
  </w:style>
  <w:style w:type="character" w:customStyle="1" w:styleId="WW8Num43z0">
    <w:name w:val="WW8Num43z0"/>
    <w:rsid w:val="004E0442"/>
    <w:rPr>
      <w:rFonts w:cs="Times New Roman"/>
      <w:b/>
    </w:rPr>
  </w:style>
  <w:style w:type="character" w:customStyle="1" w:styleId="Fuentedeprrafopredeter1">
    <w:name w:val="Fuente de párrafo predeter.1"/>
    <w:rsid w:val="004E0442"/>
  </w:style>
  <w:style w:type="character" w:styleId="Nmerodepgina">
    <w:name w:val="page number"/>
    <w:basedOn w:val="Fuentedeprrafopredeter1"/>
    <w:rsid w:val="004E0442"/>
  </w:style>
  <w:style w:type="character" w:customStyle="1" w:styleId="SubttuloCar">
    <w:name w:val="Subtítulo Car"/>
    <w:rsid w:val="004E044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s-ES"/>
    </w:rPr>
  </w:style>
  <w:style w:type="character" w:customStyle="1" w:styleId="Textoindependiente2Car">
    <w:name w:val="Texto independiente 2 Car"/>
    <w:rsid w:val="004E0442"/>
    <w:rPr>
      <w:rFonts w:ascii="Verdana" w:hAnsi="Verdana" w:cs="Arial"/>
      <w:lang w:val="es-ES"/>
    </w:rPr>
  </w:style>
  <w:style w:type="character" w:styleId="Textoennegrita">
    <w:name w:val="Strong"/>
    <w:qFormat/>
    <w:rsid w:val="004E0442"/>
    <w:rPr>
      <w:rFonts w:cs="Times New Roman"/>
      <w:b/>
      <w:bCs/>
    </w:rPr>
  </w:style>
  <w:style w:type="character" w:customStyle="1" w:styleId="A1">
    <w:name w:val="A1"/>
    <w:rsid w:val="004E0442"/>
    <w:rPr>
      <w:rFonts w:ascii="Times New Roman" w:hAnsi="Times New Roman" w:cs="Times New Roman"/>
      <w:color w:val="000000"/>
    </w:rPr>
  </w:style>
  <w:style w:type="character" w:customStyle="1" w:styleId="Estilo1CarCarCar">
    <w:name w:val="Estilo1 Car Car Car"/>
    <w:rsid w:val="004E0442"/>
    <w:rPr>
      <w:rFonts w:ascii="Arial" w:hAnsi="Arial" w:cs="Arial"/>
      <w:color w:val="000000"/>
      <w:sz w:val="24"/>
      <w:szCs w:val="24"/>
      <w:lang w:val="es-ES"/>
    </w:rPr>
  </w:style>
  <w:style w:type="character" w:styleId="Hipervnculovisitado">
    <w:name w:val="FollowedHyperlink"/>
    <w:rsid w:val="004E0442"/>
    <w:rPr>
      <w:color w:val="0000FF"/>
      <w:u w:val="single"/>
    </w:rPr>
  </w:style>
  <w:style w:type="character" w:customStyle="1" w:styleId="NEGRILLA">
    <w:name w:val="NEGRILLA"/>
    <w:rsid w:val="004E0442"/>
    <w:rPr>
      <w:b/>
    </w:rPr>
  </w:style>
  <w:style w:type="character" w:customStyle="1" w:styleId="apple-style-span">
    <w:name w:val="apple-style-span"/>
    <w:basedOn w:val="Fuentedeprrafopredeter1"/>
    <w:rsid w:val="004E0442"/>
  </w:style>
  <w:style w:type="character" w:customStyle="1" w:styleId="apple-converted-space">
    <w:name w:val="apple-converted-space"/>
    <w:basedOn w:val="Fuentedeprrafopredeter1"/>
    <w:rsid w:val="004E0442"/>
  </w:style>
  <w:style w:type="character" w:customStyle="1" w:styleId="CitadestacadaCar">
    <w:name w:val="Cita destacada Car"/>
    <w:rsid w:val="004E0442"/>
    <w:rPr>
      <w:rFonts w:ascii="Tahoma" w:eastAsia="MS Mincho" w:hAnsi="Tahoma" w:cs="Tahoma"/>
      <w:b/>
      <w:bCs/>
      <w:i/>
      <w:iCs/>
      <w:color w:val="4F81BD"/>
      <w:sz w:val="24"/>
      <w:szCs w:val="24"/>
      <w:lang w:val="es-ES"/>
    </w:rPr>
  </w:style>
  <w:style w:type="character" w:customStyle="1" w:styleId="TtuloCar">
    <w:name w:val="Título Car"/>
    <w:rsid w:val="004E0442"/>
    <w:rPr>
      <w:rFonts w:ascii="Garamond" w:eastAsia="MS Mincho" w:hAnsi="Garamond" w:cs="Garamond"/>
      <w:b/>
      <w:sz w:val="24"/>
      <w:lang w:val="es-ES"/>
    </w:rPr>
  </w:style>
  <w:style w:type="character" w:customStyle="1" w:styleId="TextonotapieCar">
    <w:name w:val="Texto nota pie Car"/>
    <w:rsid w:val="004E0442"/>
    <w:rPr>
      <w:rFonts w:ascii="Tahoma" w:eastAsia="MS Mincho" w:hAnsi="Tahoma" w:cs="Tahoma"/>
      <w:lang w:val="es-ES"/>
    </w:rPr>
  </w:style>
  <w:style w:type="character" w:customStyle="1" w:styleId="Smbolodenotaalpie">
    <w:name w:val="Símbolo de nota al pie"/>
    <w:rsid w:val="004E0442"/>
    <w:rPr>
      <w:rFonts w:cs="Times New Roman"/>
      <w:vertAlign w:val="superscript"/>
    </w:rPr>
  </w:style>
  <w:style w:type="character" w:styleId="nfasisintenso">
    <w:name w:val="Intense Emphasis"/>
    <w:qFormat/>
    <w:rsid w:val="004E0442"/>
    <w:rPr>
      <w:b/>
      <w:bCs/>
      <w:i/>
      <w:iCs/>
      <w:color w:val="4F81BD"/>
    </w:rPr>
  </w:style>
  <w:style w:type="character" w:styleId="nfasis">
    <w:name w:val="Emphasis"/>
    <w:qFormat/>
    <w:rsid w:val="004E0442"/>
    <w:rPr>
      <w:i/>
      <w:iCs/>
    </w:rPr>
  </w:style>
  <w:style w:type="character" w:customStyle="1" w:styleId="TextocomentarioCar">
    <w:name w:val="Texto comentario Car"/>
    <w:rsid w:val="004E0442"/>
  </w:style>
  <w:style w:type="character" w:customStyle="1" w:styleId="TextocomentarioCar1">
    <w:name w:val="Texto comentario Car1"/>
    <w:rsid w:val="004E0442"/>
    <w:rPr>
      <w:rFonts w:ascii="Verdana" w:hAnsi="Verdana" w:cs="Arial"/>
      <w:lang w:val="es-ES"/>
    </w:rPr>
  </w:style>
  <w:style w:type="character" w:customStyle="1" w:styleId="TextosinformatoCar">
    <w:name w:val="Texto sin formato Car"/>
    <w:link w:val="Textosinformato"/>
    <w:uiPriority w:val="99"/>
    <w:rsid w:val="004E0442"/>
    <w:rPr>
      <w:rFonts w:ascii="Courier New" w:hAnsi="Courier New" w:cs="Courier New"/>
      <w:lang w:val="es-ES"/>
    </w:rPr>
  </w:style>
  <w:style w:type="character" w:customStyle="1" w:styleId="TextosinformatoCar1">
    <w:name w:val="Texto sin formato Car1"/>
    <w:rsid w:val="004E0442"/>
    <w:rPr>
      <w:rFonts w:ascii="Courier New" w:hAnsi="Courier New" w:cs="Courier New"/>
      <w:lang w:val="es-ES"/>
    </w:rPr>
  </w:style>
  <w:style w:type="character" w:customStyle="1" w:styleId="Sangra2detindependienteCar">
    <w:name w:val="Sangría 2 de t. independiente Car"/>
    <w:rsid w:val="004E0442"/>
    <w:rPr>
      <w:rFonts w:ascii="Arial" w:hAnsi="Arial" w:cs="Arial"/>
      <w:color w:val="000000"/>
      <w:sz w:val="22"/>
      <w:szCs w:val="24"/>
      <w:lang w:val="es-ES"/>
    </w:rPr>
  </w:style>
  <w:style w:type="character" w:customStyle="1" w:styleId="Sangra2detindependienteCar1">
    <w:name w:val="Sangría 2 de t. independiente Car1"/>
    <w:rsid w:val="004E0442"/>
    <w:rPr>
      <w:rFonts w:ascii="Verdana" w:hAnsi="Verdana" w:cs="Arial"/>
      <w:lang w:val="es-ES"/>
    </w:rPr>
  </w:style>
  <w:style w:type="character" w:customStyle="1" w:styleId="Sangra2detindependienteCar10">
    <w:name w:val="Sangría 2 de t.independiente Car1"/>
    <w:rsid w:val="004E0442"/>
    <w:rPr>
      <w:rFonts w:ascii="Tahoma" w:hAnsi="Tahoma" w:cs="Tahoma"/>
      <w:sz w:val="24"/>
      <w:szCs w:val="24"/>
      <w:lang w:val="es-ES"/>
    </w:rPr>
  </w:style>
  <w:style w:type="character" w:customStyle="1" w:styleId="TextonotaalfinalCar">
    <w:name w:val="Texto nota al final Car"/>
    <w:rsid w:val="004E0442"/>
    <w:rPr>
      <w:lang w:val="es-ES"/>
    </w:rPr>
  </w:style>
  <w:style w:type="character" w:customStyle="1" w:styleId="TextonotaalfinalCar1">
    <w:name w:val="Texto nota al final Car1"/>
    <w:rsid w:val="004E0442"/>
    <w:rPr>
      <w:rFonts w:ascii="Verdana" w:hAnsi="Verdana" w:cs="Arial"/>
      <w:lang w:val="es-ES"/>
    </w:rPr>
  </w:style>
  <w:style w:type="character" w:customStyle="1" w:styleId="AsuntodelcomentarioCar">
    <w:name w:val="Asunto del comentario Car"/>
    <w:rsid w:val="004E0442"/>
    <w:rPr>
      <w:b/>
      <w:bCs/>
      <w:lang w:val="es-ES"/>
    </w:rPr>
  </w:style>
  <w:style w:type="character" w:customStyle="1" w:styleId="AsuntodelcomentarioCar1">
    <w:name w:val="Asunto del comentario Car1"/>
    <w:rsid w:val="004E0442"/>
    <w:rPr>
      <w:rFonts w:ascii="Verdana" w:hAnsi="Verdana" w:cs="Arial"/>
      <w:b/>
      <w:bCs/>
      <w:lang w:val="es-ES"/>
    </w:rPr>
  </w:style>
  <w:style w:type="character" w:customStyle="1" w:styleId="Carcterdenumeracin">
    <w:name w:val="Carácter de numeración"/>
    <w:rsid w:val="004E0442"/>
  </w:style>
  <w:style w:type="character" w:customStyle="1" w:styleId="Textoindependiente2Car1">
    <w:name w:val="Texto independiente 2 Car1"/>
    <w:rsid w:val="004E0442"/>
    <w:rPr>
      <w:rFonts w:ascii="Verdana" w:hAnsi="Verdana" w:cs="Arial"/>
      <w:lang w:val="es-ES"/>
    </w:rPr>
  </w:style>
  <w:style w:type="character" w:customStyle="1" w:styleId="WW8Num7z0">
    <w:name w:val="WW8Num7z0"/>
    <w:rsid w:val="004E0442"/>
    <w:rPr>
      <w:rFonts w:ascii="Symbol" w:hAnsi="Symbol" w:cs="Symbol"/>
    </w:rPr>
  </w:style>
  <w:style w:type="character" w:customStyle="1" w:styleId="WW8Num7z1">
    <w:name w:val="WW8Num7z1"/>
    <w:rsid w:val="004E0442"/>
    <w:rPr>
      <w:rFonts w:ascii="Courier New" w:hAnsi="Courier New" w:cs="Courier New"/>
    </w:rPr>
  </w:style>
  <w:style w:type="character" w:customStyle="1" w:styleId="WW8Num7z2">
    <w:name w:val="WW8Num7z2"/>
    <w:rsid w:val="004E0442"/>
    <w:rPr>
      <w:rFonts w:ascii="Wingdings" w:hAnsi="Wingdings" w:cs="Wingdings"/>
    </w:rPr>
  </w:style>
  <w:style w:type="character" w:customStyle="1" w:styleId="WW8Num19z3">
    <w:name w:val="WW8Num19z3"/>
    <w:rsid w:val="004E0442"/>
    <w:rPr>
      <w:rFonts w:ascii="Symbol" w:hAnsi="Symbol" w:cs="Symbol"/>
    </w:rPr>
  </w:style>
  <w:style w:type="character" w:customStyle="1" w:styleId="Textoindependiente2Car2">
    <w:name w:val="Texto independiente 2 Car2"/>
    <w:rsid w:val="004E0442"/>
    <w:rPr>
      <w:rFonts w:ascii="Verdana" w:hAnsi="Verdana" w:cs="Arial"/>
      <w:lang w:val="es-ES"/>
    </w:rPr>
  </w:style>
  <w:style w:type="character" w:customStyle="1" w:styleId="Sangra3detindependienteCar1">
    <w:name w:val="Sangría 3 de t. independiente Car1"/>
    <w:rsid w:val="004E0442"/>
    <w:rPr>
      <w:rFonts w:ascii="Verdana" w:hAnsi="Verdana" w:cs="Arial"/>
      <w:sz w:val="16"/>
      <w:szCs w:val="16"/>
      <w:lang w:val="es-ES"/>
    </w:rPr>
  </w:style>
  <w:style w:type="paragraph" w:customStyle="1" w:styleId="Encabezado4">
    <w:name w:val="Encabezado4"/>
    <w:basedOn w:val="Normal"/>
    <w:next w:val="Textoindependiente"/>
    <w:rsid w:val="004E044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styleId="Lista">
    <w:name w:val="List"/>
    <w:basedOn w:val="Textoindependiente"/>
    <w:rsid w:val="004E0442"/>
    <w:pPr>
      <w:suppressAutoHyphens/>
    </w:pPr>
    <w:rPr>
      <w:rFonts w:ascii="Trebuchet MS" w:eastAsia="SimSun" w:hAnsi="Trebuchet MS" w:cs="Mangal"/>
      <w:color w:val="000000"/>
      <w:sz w:val="24"/>
      <w:szCs w:val="24"/>
      <w:lang w:val="es-ES" w:eastAsia="zh-CN"/>
    </w:rPr>
  </w:style>
  <w:style w:type="paragraph" w:styleId="Descripcin">
    <w:name w:val="caption"/>
    <w:basedOn w:val="Normal"/>
    <w:qFormat/>
    <w:rsid w:val="004E0442"/>
    <w:pPr>
      <w:suppressLineNumbers/>
      <w:suppressAutoHyphens/>
      <w:spacing w:before="120" w:after="120"/>
    </w:pPr>
    <w:rPr>
      <w:rFonts w:ascii="Verdana" w:hAnsi="Verdana" w:cs="Mangal"/>
      <w:i/>
      <w:iCs/>
      <w:sz w:val="24"/>
      <w:szCs w:val="24"/>
      <w:lang w:eastAsia="zh-CN"/>
    </w:rPr>
  </w:style>
  <w:style w:type="paragraph" w:customStyle="1" w:styleId="ndice">
    <w:name w:val="Índice"/>
    <w:basedOn w:val="Normal"/>
    <w:rsid w:val="004E0442"/>
    <w:pPr>
      <w:suppressLineNumbers/>
      <w:suppressAutoHyphens/>
    </w:pPr>
    <w:rPr>
      <w:rFonts w:ascii="Verdana" w:hAnsi="Verdana" w:cs="Mangal"/>
      <w:lang w:eastAsia="zh-CN"/>
    </w:rPr>
  </w:style>
  <w:style w:type="paragraph" w:customStyle="1" w:styleId="Encabezado3">
    <w:name w:val="Encabezado3"/>
    <w:basedOn w:val="Normal"/>
    <w:next w:val="Subttulo"/>
    <w:rsid w:val="004E0442"/>
    <w:pPr>
      <w:suppressAutoHyphens/>
      <w:jc w:val="center"/>
    </w:pPr>
    <w:rPr>
      <w:rFonts w:ascii="Garamond" w:eastAsia="MS Mincho" w:hAnsi="Garamond"/>
      <w:b/>
      <w:sz w:val="24"/>
      <w:lang w:eastAsia="zh-CN"/>
    </w:rPr>
  </w:style>
  <w:style w:type="paragraph" w:customStyle="1" w:styleId="Encabezado2">
    <w:name w:val="Encabezado2"/>
    <w:basedOn w:val="Normal"/>
    <w:next w:val="Textoindependiente"/>
    <w:rsid w:val="004E0442"/>
    <w:pPr>
      <w:keepNext/>
      <w:suppressAutoHyphens/>
      <w:spacing w:before="240" w:after="120"/>
    </w:pPr>
    <w:rPr>
      <w:rFonts w:ascii="Liberation Sans" w:eastAsia="DejaVu Sans" w:hAnsi="Liberation Sans" w:cs="Lohit Hindi"/>
      <w:sz w:val="28"/>
      <w:szCs w:val="28"/>
      <w:lang w:eastAsia="zh-CN"/>
    </w:rPr>
  </w:style>
  <w:style w:type="paragraph" w:customStyle="1" w:styleId="Encabezado1">
    <w:name w:val="Encabezado1"/>
    <w:basedOn w:val="Normal"/>
    <w:next w:val="Textoindependiente"/>
    <w:rsid w:val="004E0442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zh-CN"/>
    </w:rPr>
  </w:style>
  <w:style w:type="paragraph" w:customStyle="1" w:styleId="Textoindependiente21">
    <w:name w:val="Texto independiente 21"/>
    <w:basedOn w:val="Normal"/>
    <w:rsid w:val="004E0442"/>
    <w:pPr>
      <w:suppressAutoHyphens/>
      <w:spacing w:after="120" w:line="480" w:lineRule="auto"/>
    </w:pPr>
    <w:rPr>
      <w:rFonts w:ascii="Verdana" w:hAnsi="Verdana" w:cs="Arial"/>
      <w:lang w:eastAsia="zh-CN"/>
    </w:rPr>
  </w:style>
  <w:style w:type="paragraph" w:styleId="Subttulo">
    <w:name w:val="Subtitle"/>
    <w:basedOn w:val="Normal"/>
    <w:next w:val="Normal"/>
    <w:link w:val="SubttuloCar1"/>
    <w:qFormat/>
    <w:rsid w:val="004E0442"/>
    <w:pPr>
      <w:suppressAutoHyphens/>
    </w:pPr>
    <w:rPr>
      <w:rFonts w:ascii="Cambria" w:hAnsi="Cambria"/>
      <w:i/>
      <w:iCs/>
      <w:color w:val="4F81BD"/>
      <w:spacing w:val="15"/>
      <w:sz w:val="24"/>
      <w:szCs w:val="24"/>
      <w:lang w:eastAsia="zh-CN"/>
    </w:rPr>
  </w:style>
  <w:style w:type="character" w:customStyle="1" w:styleId="SubttuloCar1">
    <w:name w:val="Subtítulo Car1"/>
    <w:basedOn w:val="Fuentedeprrafopredeter"/>
    <w:link w:val="Subttulo"/>
    <w:rsid w:val="004E044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s-ES" w:eastAsia="zh-CN"/>
    </w:rPr>
  </w:style>
  <w:style w:type="paragraph" w:customStyle="1" w:styleId="Normal1">
    <w:name w:val="Normal1"/>
    <w:rsid w:val="004E0442"/>
    <w:pPr>
      <w:suppressAutoHyphens/>
      <w:autoSpaceDE w:val="0"/>
      <w:spacing w:after="0" w:line="240" w:lineRule="auto"/>
    </w:pPr>
    <w:rPr>
      <w:rFonts w:ascii="Arial" w:eastAsia="MS Mincho" w:hAnsi="Arial" w:cs="Arial"/>
      <w:color w:val="000000"/>
      <w:sz w:val="24"/>
      <w:szCs w:val="24"/>
      <w:lang w:val="es-ES" w:eastAsia="zh-CN"/>
    </w:rPr>
  </w:style>
  <w:style w:type="paragraph" w:customStyle="1" w:styleId="BodyText31">
    <w:name w:val="Body Text 31"/>
    <w:basedOn w:val="Normal"/>
    <w:rsid w:val="004E0442"/>
    <w:pPr>
      <w:widowControl w:val="0"/>
      <w:suppressAutoHyphens/>
      <w:overflowPunct w:val="0"/>
      <w:autoSpaceDE w:val="0"/>
      <w:jc w:val="both"/>
      <w:textAlignment w:val="baseline"/>
    </w:pPr>
    <w:rPr>
      <w:rFonts w:ascii="Arial" w:hAnsi="Arial" w:cs="Arial"/>
      <w:sz w:val="24"/>
      <w:szCs w:val="24"/>
      <w:lang w:val="es-CO" w:eastAsia="zh-CN"/>
    </w:rPr>
  </w:style>
  <w:style w:type="paragraph" w:customStyle="1" w:styleId="MARITZA2">
    <w:name w:val="MARITZA2"/>
    <w:rsid w:val="004E0442"/>
    <w:pPr>
      <w:widowControl w:val="0"/>
      <w:suppressAutoHyphens/>
      <w:spacing w:after="0" w:line="240" w:lineRule="auto"/>
      <w:jc w:val="both"/>
    </w:pPr>
    <w:rPr>
      <w:rFonts w:ascii="Times New Roman" w:eastAsia="Arial" w:hAnsi="Times New Roman" w:cs="Times New Roman"/>
      <w:sz w:val="20"/>
      <w:szCs w:val="20"/>
      <w:lang w:val="es-ES" w:eastAsia="zh-CN"/>
    </w:rPr>
  </w:style>
  <w:style w:type="paragraph" w:customStyle="1" w:styleId="p0">
    <w:name w:val="p0"/>
    <w:basedOn w:val="Normal"/>
    <w:rsid w:val="004E0442"/>
    <w:pPr>
      <w:widowControl w:val="0"/>
      <w:tabs>
        <w:tab w:val="left" w:pos="720"/>
      </w:tabs>
      <w:suppressAutoHyphens/>
      <w:spacing w:line="240" w:lineRule="atLeast"/>
      <w:jc w:val="both"/>
    </w:pPr>
    <w:rPr>
      <w:sz w:val="24"/>
      <w:szCs w:val="24"/>
      <w:lang w:val="es-CO" w:eastAsia="zh-CN"/>
    </w:rPr>
  </w:style>
  <w:style w:type="paragraph" w:customStyle="1" w:styleId="BodyText22">
    <w:name w:val="Body Text 22"/>
    <w:basedOn w:val="Normal"/>
    <w:rsid w:val="004E0442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sz w:val="22"/>
      <w:szCs w:val="22"/>
      <w:lang w:val="es-CO" w:eastAsia="zh-CN"/>
    </w:rPr>
  </w:style>
  <w:style w:type="paragraph" w:customStyle="1" w:styleId="Estilo1CarCar">
    <w:name w:val="Estilo1 Car Car"/>
    <w:basedOn w:val="Normal"/>
    <w:rsid w:val="004E0442"/>
    <w:pPr>
      <w:suppressAutoHyphens/>
      <w:autoSpaceDE w:val="0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ubminuta">
    <w:name w:val="Subminuta"/>
    <w:rsid w:val="004E0442"/>
    <w:pPr>
      <w:suppressAutoHyphens/>
      <w:spacing w:before="283" w:after="0" w:line="240" w:lineRule="auto"/>
      <w:ind w:left="624" w:hanging="454"/>
    </w:pPr>
    <w:rPr>
      <w:rFonts w:ascii="Times" w:eastAsia="Arial" w:hAnsi="Times" w:cs="Times"/>
      <w:spacing w:val="-15"/>
      <w:sz w:val="20"/>
      <w:szCs w:val="20"/>
      <w:lang w:val="en-US" w:eastAsia="zh-CN"/>
    </w:rPr>
  </w:style>
  <w:style w:type="paragraph" w:customStyle="1" w:styleId="Lista21">
    <w:name w:val="Lista 21"/>
    <w:basedOn w:val="Normal"/>
    <w:rsid w:val="004E0442"/>
    <w:pPr>
      <w:suppressAutoHyphens/>
      <w:ind w:left="566" w:hanging="283"/>
    </w:pPr>
    <w:rPr>
      <w:sz w:val="24"/>
      <w:szCs w:val="24"/>
      <w:lang w:eastAsia="zh-CN"/>
    </w:rPr>
  </w:style>
  <w:style w:type="paragraph" w:customStyle="1" w:styleId="Textoindependiente31">
    <w:name w:val="Texto independiente 31"/>
    <w:basedOn w:val="Normal"/>
    <w:rsid w:val="004E0442"/>
    <w:pPr>
      <w:tabs>
        <w:tab w:val="left" w:pos="0"/>
      </w:tabs>
      <w:suppressAutoHyphens/>
      <w:jc w:val="both"/>
    </w:pPr>
    <w:rPr>
      <w:rFonts w:ascii="Arial" w:hAnsi="Arial"/>
      <w:sz w:val="24"/>
      <w:lang w:eastAsia="zh-CN"/>
    </w:rPr>
  </w:style>
  <w:style w:type="paragraph" w:customStyle="1" w:styleId="Textoindependiente32">
    <w:name w:val="Texto independiente 32"/>
    <w:basedOn w:val="Normal"/>
    <w:rsid w:val="004E0442"/>
    <w:pPr>
      <w:suppressAutoHyphens/>
      <w:spacing w:after="120"/>
    </w:pPr>
    <w:rPr>
      <w:sz w:val="16"/>
      <w:szCs w:val="16"/>
      <w:lang w:eastAsia="zh-CN"/>
    </w:rPr>
  </w:style>
  <w:style w:type="paragraph" w:customStyle="1" w:styleId="JUSTIFICADO">
    <w:name w:val="JUSTIFICADO"/>
    <w:rsid w:val="004E0442"/>
    <w:pPr>
      <w:suppressAutoHyphens/>
      <w:spacing w:after="0" w:line="240" w:lineRule="auto"/>
      <w:jc w:val="both"/>
    </w:pPr>
    <w:rPr>
      <w:rFonts w:ascii="Courier" w:eastAsia="Arial" w:hAnsi="Courier" w:cs="Courier"/>
      <w:sz w:val="24"/>
      <w:szCs w:val="20"/>
      <w:lang w:val="es-ES" w:eastAsia="zh-CN"/>
    </w:rPr>
  </w:style>
  <w:style w:type="paragraph" w:customStyle="1" w:styleId="CENTRADO">
    <w:name w:val="CENTRADO"/>
    <w:rsid w:val="004E0442"/>
    <w:pPr>
      <w:suppressAutoHyphens/>
      <w:spacing w:after="0" w:line="240" w:lineRule="auto"/>
      <w:jc w:val="center"/>
    </w:pPr>
    <w:rPr>
      <w:rFonts w:ascii="Courier" w:eastAsia="Arial" w:hAnsi="Courier" w:cs="Courier"/>
      <w:sz w:val="24"/>
      <w:szCs w:val="20"/>
      <w:lang w:val="es-ES" w:eastAsia="zh-CN"/>
    </w:rPr>
  </w:style>
  <w:style w:type="paragraph" w:customStyle="1" w:styleId="Contenidodelmarco">
    <w:name w:val="Contenido del marco"/>
    <w:basedOn w:val="Textoindependiente"/>
    <w:rsid w:val="004E0442"/>
    <w:pPr>
      <w:suppressAutoHyphens/>
      <w:spacing w:after="0"/>
      <w:jc w:val="both"/>
    </w:pPr>
    <w:rPr>
      <w:rFonts w:ascii="Arial" w:hAnsi="Arial" w:cs="Arial"/>
      <w:color w:val="000000"/>
      <w:spacing w:val="-3"/>
      <w:sz w:val="28"/>
      <w:lang w:eastAsia="zh-CN"/>
    </w:rPr>
  </w:style>
  <w:style w:type="paragraph" w:customStyle="1" w:styleId="CM43">
    <w:name w:val="CM43"/>
    <w:basedOn w:val="Normal1"/>
    <w:next w:val="Normal1"/>
    <w:rsid w:val="004E0442"/>
    <w:pPr>
      <w:widowControl w:val="0"/>
      <w:spacing w:after="730"/>
    </w:pPr>
    <w:rPr>
      <w:rFonts w:eastAsia="Times New Roman" w:cs="Times New Roman"/>
    </w:rPr>
  </w:style>
  <w:style w:type="paragraph" w:customStyle="1" w:styleId="CM3">
    <w:name w:val="CM3"/>
    <w:basedOn w:val="Normal1"/>
    <w:next w:val="Normal1"/>
    <w:rsid w:val="004E0442"/>
    <w:pPr>
      <w:widowControl w:val="0"/>
      <w:spacing w:line="246" w:lineRule="atLeast"/>
    </w:pPr>
    <w:rPr>
      <w:rFonts w:eastAsia="Times New Roman" w:cs="Times New Roman"/>
    </w:rPr>
  </w:style>
  <w:style w:type="paragraph" w:customStyle="1" w:styleId="CM4">
    <w:name w:val="CM4"/>
    <w:basedOn w:val="Normal1"/>
    <w:next w:val="Normal1"/>
    <w:rsid w:val="004E0442"/>
    <w:pPr>
      <w:widowControl w:val="0"/>
      <w:spacing w:line="243" w:lineRule="atLeast"/>
    </w:pPr>
    <w:rPr>
      <w:rFonts w:eastAsia="Times New Roman" w:cs="Times New Roman"/>
    </w:rPr>
  </w:style>
  <w:style w:type="paragraph" w:customStyle="1" w:styleId="CM49">
    <w:name w:val="CM49"/>
    <w:basedOn w:val="Normal1"/>
    <w:next w:val="Normal1"/>
    <w:rsid w:val="004E0442"/>
    <w:pPr>
      <w:widowControl w:val="0"/>
      <w:spacing w:after="350"/>
    </w:pPr>
    <w:rPr>
      <w:rFonts w:eastAsia="Times New Roman" w:cs="Times New Roman"/>
    </w:rPr>
  </w:style>
  <w:style w:type="paragraph" w:customStyle="1" w:styleId="toa">
    <w:name w:val="toa"/>
    <w:basedOn w:val="Normal"/>
    <w:rsid w:val="004E0442"/>
    <w:pPr>
      <w:tabs>
        <w:tab w:val="left" w:pos="0"/>
        <w:tab w:val="left" w:pos="9000"/>
        <w:tab w:val="right" w:pos="9360"/>
      </w:tabs>
      <w:suppressAutoHyphens/>
      <w:overflowPunct w:val="0"/>
      <w:autoSpaceDE w:val="0"/>
      <w:jc w:val="both"/>
      <w:textAlignment w:val="baseline"/>
    </w:pPr>
    <w:rPr>
      <w:spacing w:val="-2"/>
      <w:sz w:val="24"/>
      <w:szCs w:val="24"/>
      <w:lang w:val="en-US" w:eastAsia="zh-CN"/>
    </w:rPr>
  </w:style>
  <w:style w:type="paragraph" w:customStyle="1" w:styleId="BodyText21">
    <w:name w:val="Body Text 21"/>
    <w:basedOn w:val="Normal"/>
    <w:rsid w:val="004E0442"/>
    <w:pPr>
      <w:suppressAutoHyphens/>
      <w:overflowPunct w:val="0"/>
      <w:autoSpaceDE w:val="0"/>
      <w:jc w:val="both"/>
      <w:textAlignment w:val="baseline"/>
    </w:pPr>
    <w:rPr>
      <w:rFonts w:ascii="Arial" w:hAnsi="Arial"/>
      <w:sz w:val="22"/>
      <w:lang w:eastAsia="zh-CN"/>
    </w:rPr>
  </w:style>
  <w:style w:type="paragraph" w:customStyle="1" w:styleId="MINUTAS">
    <w:name w:val="MINUTAS"/>
    <w:rsid w:val="004E0442"/>
    <w:pPr>
      <w:suppressAutoHyphens/>
      <w:autoSpaceDE w:val="0"/>
      <w:spacing w:before="170" w:after="0" w:line="240" w:lineRule="auto"/>
      <w:ind w:left="170" w:right="170"/>
      <w:jc w:val="both"/>
    </w:pPr>
    <w:rPr>
      <w:rFonts w:ascii="Helvetica" w:eastAsia="Arial" w:hAnsi="Helvetica" w:cs="Helvetica"/>
      <w:sz w:val="20"/>
      <w:szCs w:val="20"/>
      <w:lang w:val="en-US" w:eastAsia="zh-CN"/>
    </w:rPr>
  </w:style>
  <w:style w:type="paragraph" w:styleId="Citadestacada">
    <w:name w:val="Intense Quote"/>
    <w:basedOn w:val="Normal"/>
    <w:next w:val="Normal"/>
    <w:link w:val="CitadestacadaCar1"/>
    <w:qFormat/>
    <w:rsid w:val="004E0442"/>
    <w:pPr>
      <w:pBdr>
        <w:bottom w:val="single" w:sz="4" w:space="4" w:color="FFFF00"/>
      </w:pBdr>
      <w:suppressAutoHyphens/>
      <w:spacing w:before="200" w:after="280"/>
      <w:ind w:left="936" w:right="936"/>
    </w:pPr>
    <w:rPr>
      <w:rFonts w:ascii="Tahoma" w:eastAsia="MS Mincho" w:hAnsi="Tahoma"/>
      <w:b/>
      <w:bCs/>
      <w:i/>
      <w:iCs/>
      <w:color w:val="4F81BD"/>
      <w:sz w:val="24"/>
      <w:szCs w:val="24"/>
      <w:lang w:eastAsia="zh-CN"/>
    </w:rPr>
  </w:style>
  <w:style w:type="character" w:customStyle="1" w:styleId="CitadestacadaCar1">
    <w:name w:val="Cita destacada Car1"/>
    <w:basedOn w:val="Fuentedeprrafopredeter"/>
    <w:link w:val="Citadestacada"/>
    <w:rsid w:val="004E0442"/>
    <w:rPr>
      <w:rFonts w:ascii="Tahoma" w:eastAsia="MS Mincho" w:hAnsi="Tahoma" w:cs="Times New Roman"/>
      <w:b/>
      <w:bCs/>
      <w:i/>
      <w:iCs/>
      <w:color w:val="4F81BD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1"/>
    <w:rsid w:val="004E0442"/>
    <w:pPr>
      <w:suppressAutoHyphens/>
    </w:pPr>
    <w:rPr>
      <w:rFonts w:ascii="Tahoma" w:eastAsia="MS Mincho" w:hAnsi="Tahoma"/>
      <w:lang w:eastAsia="zh-CN"/>
    </w:rPr>
  </w:style>
  <w:style w:type="character" w:customStyle="1" w:styleId="TextonotapieCar1">
    <w:name w:val="Texto nota pie Car1"/>
    <w:basedOn w:val="Fuentedeprrafopredeter"/>
    <w:link w:val="Textonotapie"/>
    <w:rsid w:val="004E0442"/>
    <w:rPr>
      <w:rFonts w:ascii="Tahoma" w:eastAsia="MS Mincho" w:hAnsi="Tahoma" w:cs="Times New Roman"/>
      <w:sz w:val="20"/>
      <w:szCs w:val="20"/>
      <w:lang w:val="es-ES" w:eastAsia="zh-CN"/>
    </w:rPr>
  </w:style>
  <w:style w:type="paragraph" w:customStyle="1" w:styleId="Sangra3detindependiente1">
    <w:name w:val="Sangría 3 de t. independiente1"/>
    <w:basedOn w:val="Normal"/>
    <w:rsid w:val="004E0442"/>
    <w:pPr>
      <w:widowControl w:val="0"/>
      <w:suppressAutoHyphens/>
      <w:autoSpaceDE w:val="0"/>
      <w:spacing w:after="120"/>
      <w:ind w:left="283"/>
    </w:pPr>
    <w:rPr>
      <w:rFonts w:ascii="Arial" w:eastAsia="MS Mincho" w:hAnsi="Arial" w:cs="Arial"/>
      <w:sz w:val="16"/>
      <w:szCs w:val="16"/>
      <w:lang w:eastAsia="zh-CN"/>
    </w:rPr>
  </w:style>
  <w:style w:type="paragraph" w:styleId="TDC1">
    <w:name w:val="toc 1"/>
    <w:basedOn w:val="Normal"/>
    <w:next w:val="Normal"/>
    <w:rsid w:val="004E0442"/>
    <w:pPr>
      <w:suppressAutoHyphens/>
      <w:spacing w:before="120" w:after="120"/>
    </w:pPr>
    <w:rPr>
      <w:rFonts w:eastAsia="SimSun"/>
      <w:b/>
      <w:bCs/>
      <w:caps/>
      <w:color w:val="000000"/>
      <w:lang w:eastAsia="zh-CN"/>
    </w:rPr>
  </w:style>
  <w:style w:type="paragraph" w:styleId="TDC2">
    <w:name w:val="toc 2"/>
    <w:basedOn w:val="Normal"/>
    <w:next w:val="Normal"/>
    <w:rsid w:val="004E0442"/>
    <w:pPr>
      <w:suppressAutoHyphens/>
      <w:ind w:left="240"/>
    </w:pPr>
    <w:rPr>
      <w:rFonts w:eastAsia="SimSun"/>
      <w:smallCaps/>
      <w:color w:val="000000"/>
      <w:lang w:eastAsia="zh-CN"/>
    </w:rPr>
  </w:style>
  <w:style w:type="paragraph" w:customStyle="1" w:styleId="Textoindependiente310">
    <w:name w:val="Texto independiente 31"/>
    <w:basedOn w:val="Normal"/>
    <w:rsid w:val="004E0442"/>
    <w:pPr>
      <w:tabs>
        <w:tab w:val="left" w:pos="0"/>
      </w:tabs>
      <w:suppressAutoHyphens/>
      <w:jc w:val="both"/>
    </w:pPr>
    <w:rPr>
      <w:rFonts w:ascii="Arial" w:hAnsi="Arial"/>
      <w:sz w:val="24"/>
      <w:lang w:eastAsia="zh-CN"/>
    </w:rPr>
  </w:style>
  <w:style w:type="paragraph" w:customStyle="1" w:styleId="Textocomentario1">
    <w:name w:val="Texto comentario1"/>
    <w:basedOn w:val="Normal"/>
    <w:rsid w:val="004E0442"/>
    <w:pPr>
      <w:suppressAutoHyphens/>
    </w:pPr>
    <w:rPr>
      <w:lang w:val="es-CO" w:eastAsia="zh-CN"/>
    </w:rPr>
  </w:style>
  <w:style w:type="paragraph" w:customStyle="1" w:styleId="MARITZA3">
    <w:name w:val="MARITZA3"/>
    <w:rsid w:val="004E0442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Arial" w:hAnsi="Times New Roman" w:cs="Times New Roman"/>
      <w:sz w:val="24"/>
      <w:szCs w:val="20"/>
      <w:lang w:val="en-US" w:eastAsia="zh-CN"/>
    </w:rPr>
  </w:style>
  <w:style w:type="paragraph" w:customStyle="1" w:styleId="Sangra2detindependiente1">
    <w:name w:val="Sangría 2 de t. independiente1"/>
    <w:basedOn w:val="Normal"/>
    <w:rsid w:val="004E0442"/>
    <w:pPr>
      <w:suppressAutoHyphens/>
      <w:ind w:left="708"/>
      <w:jc w:val="both"/>
    </w:pPr>
    <w:rPr>
      <w:rFonts w:ascii="Arial" w:hAnsi="Arial" w:cs="Arial"/>
      <w:color w:val="000000"/>
      <w:sz w:val="22"/>
      <w:szCs w:val="24"/>
      <w:lang w:eastAsia="zh-CN"/>
    </w:rPr>
  </w:style>
  <w:style w:type="paragraph" w:customStyle="1" w:styleId="Textoindependiente22">
    <w:name w:val="Texto independiente 22"/>
    <w:basedOn w:val="Normal"/>
    <w:rsid w:val="004E0442"/>
    <w:pPr>
      <w:suppressAutoHyphens/>
      <w:spacing w:line="360" w:lineRule="auto"/>
      <w:ind w:left="1701" w:hanging="142"/>
      <w:jc w:val="both"/>
    </w:pPr>
    <w:rPr>
      <w:rFonts w:ascii="Arial" w:hAnsi="Arial"/>
      <w:sz w:val="22"/>
      <w:lang w:eastAsia="zh-CN"/>
    </w:rPr>
  </w:style>
  <w:style w:type="paragraph" w:styleId="Textonotaalfinal">
    <w:name w:val="endnote text"/>
    <w:basedOn w:val="Normal"/>
    <w:link w:val="TextonotaalfinalCar2"/>
    <w:rsid w:val="004E0442"/>
    <w:pPr>
      <w:tabs>
        <w:tab w:val="left" w:pos="1800"/>
      </w:tabs>
      <w:suppressAutoHyphens/>
      <w:ind w:left="360" w:hanging="360"/>
    </w:pPr>
    <w:rPr>
      <w:lang w:eastAsia="zh-CN"/>
    </w:rPr>
  </w:style>
  <w:style w:type="character" w:customStyle="1" w:styleId="TextonotaalfinalCar2">
    <w:name w:val="Texto nota al final Car2"/>
    <w:basedOn w:val="Fuentedeprrafopredeter"/>
    <w:link w:val="Textonotaalfinal"/>
    <w:rsid w:val="004E0442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Epgrafe1">
    <w:name w:val="Epígrafe1"/>
    <w:basedOn w:val="Normal"/>
    <w:next w:val="Ttulo1"/>
    <w:rsid w:val="004E0442"/>
    <w:pPr>
      <w:pBdr>
        <w:bottom w:val="single" w:sz="8" w:space="1" w:color="000000"/>
      </w:pBdr>
      <w:suppressAutoHyphens/>
      <w:spacing w:after="600"/>
      <w:jc w:val="center"/>
    </w:pPr>
    <w:rPr>
      <w:rFonts w:ascii="Arial" w:hAnsi="Arial"/>
      <w:b/>
      <w:sz w:val="28"/>
      <w:lang w:eastAsia="zh-CN"/>
    </w:rPr>
  </w:style>
  <w:style w:type="paragraph" w:styleId="Textocomentario">
    <w:name w:val="annotation text"/>
    <w:basedOn w:val="Normal"/>
    <w:link w:val="TextocomentarioCar2"/>
    <w:uiPriority w:val="99"/>
    <w:semiHidden/>
    <w:unhideWhenUsed/>
    <w:rsid w:val="004E0442"/>
  </w:style>
  <w:style w:type="character" w:customStyle="1" w:styleId="TextocomentarioCar2">
    <w:name w:val="Texto comentario Car2"/>
    <w:basedOn w:val="Fuentedeprrafopredeter"/>
    <w:link w:val="Textocomentario"/>
    <w:uiPriority w:val="99"/>
    <w:semiHidden/>
    <w:rsid w:val="004E0442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Asuntodelcomentario">
    <w:name w:val="annotation subject"/>
    <w:basedOn w:val="Textocomentario1"/>
    <w:next w:val="Textocomentario1"/>
    <w:link w:val="AsuntodelcomentarioCar2"/>
    <w:rsid w:val="004E0442"/>
    <w:rPr>
      <w:b/>
      <w:bCs/>
      <w:lang w:val="es-ES"/>
    </w:rPr>
  </w:style>
  <w:style w:type="character" w:customStyle="1" w:styleId="AsuntodelcomentarioCar2">
    <w:name w:val="Asunto del comentario Car2"/>
    <w:basedOn w:val="TextocomentarioCar2"/>
    <w:link w:val="Asuntodelcomentario"/>
    <w:rsid w:val="004E0442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paragraph" w:customStyle="1" w:styleId="Contenidodelatabla">
    <w:name w:val="Contenido de la tabla"/>
    <w:basedOn w:val="Normal"/>
    <w:rsid w:val="004E0442"/>
    <w:pPr>
      <w:suppressLineNumbers/>
      <w:suppressAutoHyphens/>
    </w:pPr>
    <w:rPr>
      <w:rFonts w:ascii="Verdana" w:hAnsi="Verdana" w:cs="Arial"/>
      <w:lang w:eastAsia="zh-CN"/>
    </w:rPr>
  </w:style>
  <w:style w:type="paragraph" w:customStyle="1" w:styleId="Encabezadodelatabla">
    <w:name w:val="Encabezado de la tabla"/>
    <w:basedOn w:val="Contenidodelatabla"/>
    <w:rsid w:val="004E0442"/>
    <w:pPr>
      <w:jc w:val="center"/>
    </w:pPr>
    <w:rPr>
      <w:b/>
      <w:bCs/>
    </w:rPr>
  </w:style>
  <w:style w:type="paragraph" w:customStyle="1" w:styleId="Textoindependiente23">
    <w:name w:val="Texto independiente 23"/>
    <w:basedOn w:val="Normal"/>
    <w:rsid w:val="004E0442"/>
    <w:pPr>
      <w:suppressAutoHyphens/>
      <w:spacing w:after="120" w:line="480" w:lineRule="auto"/>
    </w:pPr>
    <w:rPr>
      <w:rFonts w:ascii="Verdana" w:hAnsi="Verdana" w:cs="Arial"/>
      <w:lang w:eastAsia="zh-CN"/>
    </w:rPr>
  </w:style>
  <w:style w:type="paragraph" w:customStyle="1" w:styleId="Pa8">
    <w:name w:val="Pa8"/>
    <w:basedOn w:val="Normal"/>
    <w:next w:val="Normal"/>
    <w:rsid w:val="004E0442"/>
    <w:pPr>
      <w:spacing w:before="40" w:after="40" w:line="191" w:lineRule="atLeast"/>
    </w:pPr>
    <w:rPr>
      <w:rFonts w:ascii="Ottawa" w:hAnsi="Ottawa"/>
      <w:sz w:val="24"/>
      <w:lang w:eastAsia="zh-CN"/>
    </w:rPr>
  </w:style>
  <w:style w:type="paragraph" w:customStyle="1" w:styleId="Normal2">
    <w:name w:val="Normal2"/>
    <w:rsid w:val="004E0442"/>
    <w:pPr>
      <w:suppressAutoHyphens/>
      <w:autoSpaceDE w:val="0"/>
      <w:spacing w:after="0" w:line="240" w:lineRule="auto"/>
    </w:pPr>
    <w:rPr>
      <w:rFonts w:ascii="Times New Roman" w:eastAsia="SimSun" w:hAnsi="Times New Roman" w:cs="Calibri"/>
      <w:color w:val="000000"/>
      <w:sz w:val="24"/>
      <w:szCs w:val="24"/>
      <w:lang w:val="es-ES" w:eastAsia="zh-CN"/>
    </w:rPr>
  </w:style>
  <w:style w:type="paragraph" w:customStyle="1" w:styleId="Textoindependiente24">
    <w:name w:val="Texto independiente 24"/>
    <w:basedOn w:val="Normal"/>
    <w:rsid w:val="004E0442"/>
    <w:pPr>
      <w:suppressAutoHyphens/>
      <w:spacing w:after="120" w:line="480" w:lineRule="auto"/>
    </w:pPr>
    <w:rPr>
      <w:rFonts w:ascii="Verdana" w:hAnsi="Verdana" w:cs="Arial"/>
      <w:lang w:eastAsia="zh-CN"/>
    </w:rPr>
  </w:style>
  <w:style w:type="paragraph" w:customStyle="1" w:styleId="Sangra3detindependiente2">
    <w:name w:val="Sangría 3 de t. independiente2"/>
    <w:basedOn w:val="Normal"/>
    <w:rsid w:val="004E0442"/>
    <w:pPr>
      <w:suppressAutoHyphens/>
      <w:spacing w:after="120" w:line="276" w:lineRule="auto"/>
      <w:ind w:left="283"/>
    </w:pPr>
    <w:rPr>
      <w:rFonts w:ascii="Arial" w:eastAsia="MS Mincho" w:hAnsi="Arial" w:cs="Arial"/>
      <w:sz w:val="16"/>
      <w:szCs w:val="16"/>
      <w:lang w:eastAsia="zh-CN"/>
    </w:rPr>
  </w:style>
  <w:style w:type="paragraph" w:customStyle="1" w:styleId="MARITZA4">
    <w:name w:val="MARITZA4"/>
    <w:basedOn w:val="Normal"/>
    <w:rsid w:val="004E0442"/>
    <w:pPr>
      <w:tabs>
        <w:tab w:val="left" w:pos="-720"/>
        <w:tab w:val="left" w:pos="0"/>
      </w:tabs>
      <w:jc w:val="center"/>
    </w:pPr>
    <w:rPr>
      <w:b/>
      <w:sz w:val="24"/>
      <w:lang w:val="en-US" w:eastAsia="zh-CN"/>
    </w:rPr>
  </w:style>
  <w:style w:type="paragraph" w:customStyle="1" w:styleId="Sangra3detindependiente10">
    <w:name w:val="Sangría 3 de t.independiente1"/>
    <w:basedOn w:val="Normal"/>
    <w:rsid w:val="004E0442"/>
    <w:pPr>
      <w:widowControl w:val="0"/>
      <w:suppressAutoHyphens/>
      <w:autoSpaceDE w:val="0"/>
      <w:spacing w:after="120"/>
      <w:ind w:left="283"/>
    </w:pPr>
    <w:rPr>
      <w:rFonts w:ascii="Arial" w:eastAsia="MS Mincho" w:hAnsi="Arial" w:cs="Arial"/>
      <w:sz w:val="16"/>
      <w:szCs w:val="16"/>
      <w:lang w:eastAsia="zh-CN"/>
    </w:rPr>
  </w:style>
  <w:style w:type="paragraph" w:styleId="Textosinformato">
    <w:name w:val="Plain Text"/>
    <w:basedOn w:val="Normal"/>
    <w:link w:val="TextosinformatoCar"/>
    <w:uiPriority w:val="99"/>
    <w:unhideWhenUsed/>
    <w:rsid w:val="004E0442"/>
    <w:rPr>
      <w:rFonts w:ascii="Courier New" w:eastAsiaTheme="minorEastAsia" w:hAnsi="Courier New" w:cs="Courier New"/>
      <w:sz w:val="22"/>
      <w:szCs w:val="22"/>
      <w:lang w:eastAsia="es-CO"/>
    </w:rPr>
  </w:style>
  <w:style w:type="character" w:customStyle="1" w:styleId="TextosinformatoCar2">
    <w:name w:val="Texto sin formato Car2"/>
    <w:basedOn w:val="Fuentedeprrafopredeter"/>
    <w:uiPriority w:val="99"/>
    <w:semiHidden/>
    <w:rsid w:val="004E0442"/>
    <w:rPr>
      <w:rFonts w:ascii="Consolas" w:eastAsia="Times New Roman" w:hAnsi="Consolas" w:cs="Consolas"/>
      <w:sz w:val="21"/>
      <w:szCs w:val="21"/>
      <w:lang w:val="es-ES" w:eastAsia="es-MX"/>
    </w:rPr>
  </w:style>
  <w:style w:type="paragraph" w:customStyle="1" w:styleId="CM65">
    <w:name w:val="CM65"/>
    <w:basedOn w:val="Default"/>
    <w:next w:val="Default"/>
    <w:uiPriority w:val="99"/>
    <w:rsid w:val="00FD30D8"/>
    <w:pPr>
      <w:widowControl w:val="0"/>
      <w:spacing w:after="243"/>
    </w:pPr>
    <w:rPr>
      <w:rFonts w:eastAsia="Times New Roman"/>
      <w:color w:val="auto"/>
      <w:lang w:val="es-ES" w:eastAsia="es-ES"/>
    </w:rPr>
  </w:style>
  <w:style w:type="paragraph" w:customStyle="1" w:styleId="CM68">
    <w:name w:val="CM68"/>
    <w:basedOn w:val="Default"/>
    <w:next w:val="Default"/>
    <w:uiPriority w:val="99"/>
    <w:rsid w:val="00FD30D8"/>
    <w:pPr>
      <w:widowControl w:val="0"/>
      <w:spacing w:after="483"/>
    </w:pPr>
    <w:rPr>
      <w:rFonts w:eastAsia="Times New Roman"/>
      <w:color w:val="auto"/>
      <w:lang w:val="es-ES" w:eastAsia="es-ES"/>
    </w:rPr>
  </w:style>
  <w:style w:type="paragraph" w:customStyle="1" w:styleId="CM67">
    <w:name w:val="CM67"/>
    <w:basedOn w:val="Default"/>
    <w:next w:val="Default"/>
    <w:uiPriority w:val="99"/>
    <w:rsid w:val="00FD30D8"/>
    <w:pPr>
      <w:widowControl w:val="0"/>
      <w:spacing w:after="103"/>
    </w:pPr>
    <w:rPr>
      <w:rFonts w:eastAsia="Times New Roman"/>
      <w:color w:val="auto"/>
      <w:lang w:val="es-ES" w:eastAsia="es-ES"/>
    </w:rPr>
  </w:style>
  <w:style w:type="paragraph" w:customStyle="1" w:styleId="CM70">
    <w:name w:val="CM70"/>
    <w:basedOn w:val="Default"/>
    <w:next w:val="Default"/>
    <w:uiPriority w:val="99"/>
    <w:rsid w:val="00FD30D8"/>
    <w:pPr>
      <w:widowControl w:val="0"/>
      <w:spacing w:after="415"/>
    </w:pPr>
    <w:rPr>
      <w:rFonts w:eastAsia="Times New Roman"/>
      <w:color w:val="auto"/>
      <w:lang w:val="es-ES" w:eastAsia="es-ES"/>
    </w:rPr>
  </w:style>
  <w:style w:type="paragraph" w:customStyle="1" w:styleId="CM32">
    <w:name w:val="CM32"/>
    <w:basedOn w:val="Default"/>
    <w:next w:val="Default"/>
    <w:uiPriority w:val="99"/>
    <w:rsid w:val="00FD30D8"/>
    <w:pPr>
      <w:widowControl w:val="0"/>
      <w:spacing w:line="376" w:lineRule="atLeast"/>
    </w:pPr>
    <w:rPr>
      <w:rFonts w:eastAsia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FD30D8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customStyle="1" w:styleId="CM31">
    <w:name w:val="CM31"/>
    <w:basedOn w:val="Default"/>
    <w:next w:val="Default"/>
    <w:uiPriority w:val="99"/>
    <w:rsid w:val="00F65418"/>
    <w:pPr>
      <w:widowControl w:val="0"/>
      <w:spacing w:line="258" w:lineRule="atLeast"/>
    </w:pPr>
    <w:rPr>
      <w:rFonts w:eastAsia="Times New Roman"/>
      <w:color w:val="auto"/>
      <w:lang w:val="es-ES" w:eastAsia="es-ES"/>
    </w:rPr>
  </w:style>
  <w:style w:type="paragraph" w:customStyle="1" w:styleId="CM66">
    <w:name w:val="CM66"/>
    <w:basedOn w:val="Default"/>
    <w:next w:val="Default"/>
    <w:uiPriority w:val="99"/>
    <w:rsid w:val="00F65418"/>
    <w:pPr>
      <w:widowControl w:val="0"/>
      <w:spacing w:after="345"/>
    </w:pPr>
    <w:rPr>
      <w:rFonts w:eastAsia="Times New Roman"/>
      <w:color w:val="auto"/>
      <w:lang w:val="es-ES" w:eastAsia="es-ES"/>
    </w:rPr>
  </w:style>
  <w:style w:type="paragraph" w:customStyle="1" w:styleId="CM71">
    <w:name w:val="CM71"/>
    <w:basedOn w:val="Default"/>
    <w:next w:val="Default"/>
    <w:uiPriority w:val="99"/>
    <w:rsid w:val="00F65418"/>
    <w:pPr>
      <w:widowControl w:val="0"/>
      <w:spacing w:after="605"/>
    </w:pPr>
    <w:rPr>
      <w:rFonts w:eastAsia="Times New Roman"/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167F3B"/>
    <w:pPr>
      <w:widowControl w:val="0"/>
      <w:spacing w:line="231" w:lineRule="atLeast"/>
    </w:pPr>
    <w:rPr>
      <w:rFonts w:eastAsia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uiPriority w:val="99"/>
    <w:rsid w:val="00167F3B"/>
    <w:pPr>
      <w:widowControl w:val="0"/>
      <w:spacing w:line="231" w:lineRule="atLeast"/>
    </w:pPr>
    <w:rPr>
      <w:rFonts w:eastAsia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uiPriority w:val="99"/>
    <w:rsid w:val="008A7774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customStyle="1" w:styleId="CM13">
    <w:name w:val="CM13"/>
    <w:basedOn w:val="Default"/>
    <w:next w:val="Default"/>
    <w:uiPriority w:val="99"/>
    <w:rsid w:val="00CD477C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CD477C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0B04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0B041A"/>
    <w:rPr>
      <w:rFonts w:asciiTheme="majorHAnsi" w:eastAsiaTheme="majorEastAsia" w:hAnsiTheme="majorHAnsi" w:cstheme="majorBidi"/>
      <w:sz w:val="24"/>
      <w:szCs w:val="24"/>
      <w:shd w:val="pct20" w:color="auto" w:fill="auto"/>
      <w:lang w:val="es-ES" w:eastAsia="es-MX"/>
    </w:rPr>
  </w:style>
  <w:style w:type="paragraph" w:styleId="Cierre">
    <w:name w:val="Closing"/>
    <w:basedOn w:val="Normal"/>
    <w:link w:val="CierreCar"/>
    <w:uiPriority w:val="99"/>
    <w:unhideWhenUsed/>
    <w:rsid w:val="000B041A"/>
    <w:pPr>
      <w:ind w:left="4320"/>
    </w:pPr>
  </w:style>
  <w:style w:type="character" w:customStyle="1" w:styleId="CierreCar">
    <w:name w:val="Cierre Car"/>
    <w:basedOn w:val="Fuentedeprrafopredeter"/>
    <w:link w:val="Cierre"/>
    <w:uiPriority w:val="99"/>
    <w:rsid w:val="000B041A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customStyle="1" w:styleId="FontStyle79">
    <w:name w:val="Font Style79"/>
    <w:uiPriority w:val="99"/>
    <w:rsid w:val="00565F6E"/>
    <w:rPr>
      <w:rFonts w:ascii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575">
      <w:bodyDiv w:val="1"/>
      <w:marLeft w:val="0"/>
      <w:marRight w:val="0"/>
      <w:marTop w:val="47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5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39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utumayo.gov.co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cilia.zambrano\Downloads\Plantilla%20Institucional%20Gobernacion%20del%20Putumay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F03E9-55E2-40B0-8097-924F3088E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Institucional Gobernacion del Putumayo</Template>
  <TotalTime>2</TotalTime>
  <Pages>2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externado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2015-03-20T15:49:00Z</cp:lastPrinted>
  <dcterms:created xsi:type="dcterms:W3CDTF">2015-11-10T22:14:00Z</dcterms:created>
  <dcterms:modified xsi:type="dcterms:W3CDTF">2015-11-19T14:28:00Z</dcterms:modified>
</cp:coreProperties>
</file>